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3BC32A" w14:textId="77777777" w:rsidR="00844CEC" w:rsidRPr="00CA1F54" w:rsidRDefault="00CA1F54" w:rsidP="00CA1F54">
      <w:pPr>
        <w:spacing w:before="21"/>
        <w:ind w:left="100"/>
        <w:jc w:val="center"/>
        <w:rPr>
          <w:rFonts w:asciiTheme="majorHAnsi" w:hAnsiTheme="majorHAnsi"/>
          <w:b/>
          <w:bCs/>
          <w:iCs/>
          <w:sz w:val="28"/>
          <w:szCs w:val="28"/>
        </w:rPr>
      </w:pPr>
      <w:r w:rsidRPr="00CA1F54">
        <w:rPr>
          <w:rFonts w:asciiTheme="majorHAnsi" w:hAnsiTheme="majorHAnsi"/>
          <w:b/>
          <w:bCs/>
          <w:iCs/>
          <w:spacing w:val="1"/>
          <w:sz w:val="28"/>
          <w:szCs w:val="28"/>
        </w:rPr>
        <w:t>Admini</w:t>
      </w:r>
      <w:r w:rsidRPr="00CA1F54">
        <w:rPr>
          <w:rFonts w:asciiTheme="majorHAnsi" w:hAnsiTheme="majorHAnsi"/>
          <w:b/>
          <w:bCs/>
          <w:iCs/>
          <w:sz w:val="28"/>
          <w:szCs w:val="28"/>
        </w:rPr>
        <w:t>s</w:t>
      </w:r>
      <w:r w:rsidRPr="00CA1F54">
        <w:rPr>
          <w:rFonts w:asciiTheme="majorHAnsi" w:hAnsiTheme="majorHAnsi"/>
          <w:b/>
          <w:bCs/>
          <w:iCs/>
          <w:spacing w:val="1"/>
          <w:sz w:val="28"/>
          <w:szCs w:val="28"/>
        </w:rPr>
        <w:t>t</w:t>
      </w:r>
      <w:r w:rsidRPr="00CA1F54">
        <w:rPr>
          <w:rFonts w:asciiTheme="majorHAnsi" w:hAnsiTheme="majorHAnsi"/>
          <w:b/>
          <w:bCs/>
          <w:iCs/>
          <w:sz w:val="28"/>
          <w:szCs w:val="28"/>
        </w:rPr>
        <w:t>r</w:t>
      </w:r>
      <w:r w:rsidRPr="00CA1F54">
        <w:rPr>
          <w:rFonts w:asciiTheme="majorHAnsi" w:hAnsiTheme="majorHAnsi"/>
          <w:b/>
          <w:bCs/>
          <w:iCs/>
          <w:spacing w:val="1"/>
          <w:sz w:val="28"/>
          <w:szCs w:val="28"/>
        </w:rPr>
        <w:t>ativ</w:t>
      </w:r>
      <w:r w:rsidRPr="00CA1F54">
        <w:rPr>
          <w:rFonts w:asciiTheme="majorHAnsi" w:hAnsiTheme="majorHAnsi"/>
          <w:b/>
          <w:bCs/>
          <w:iCs/>
          <w:sz w:val="28"/>
          <w:szCs w:val="28"/>
        </w:rPr>
        <w:t>e</w:t>
      </w:r>
      <w:r w:rsidRPr="00CA1F54">
        <w:rPr>
          <w:rFonts w:asciiTheme="majorHAnsi" w:hAnsiTheme="majorHAnsi"/>
          <w:b/>
          <w:bCs/>
          <w:iCs/>
          <w:spacing w:val="-24"/>
          <w:sz w:val="28"/>
          <w:szCs w:val="28"/>
        </w:rPr>
        <w:t xml:space="preserve"> </w:t>
      </w:r>
      <w:r w:rsidRPr="00CA1F54">
        <w:rPr>
          <w:rFonts w:asciiTheme="majorHAnsi" w:hAnsiTheme="majorHAnsi"/>
          <w:b/>
          <w:bCs/>
          <w:iCs/>
          <w:spacing w:val="1"/>
          <w:sz w:val="28"/>
          <w:szCs w:val="28"/>
        </w:rPr>
        <w:t>Functiona</w:t>
      </w:r>
      <w:r w:rsidRPr="00CA1F54">
        <w:rPr>
          <w:rFonts w:asciiTheme="majorHAnsi" w:hAnsiTheme="majorHAnsi"/>
          <w:b/>
          <w:bCs/>
          <w:iCs/>
          <w:sz w:val="28"/>
          <w:szCs w:val="28"/>
        </w:rPr>
        <w:t>l</w:t>
      </w:r>
      <w:r w:rsidRPr="00CA1F54">
        <w:rPr>
          <w:rFonts w:asciiTheme="majorHAnsi" w:hAnsiTheme="majorHAnsi"/>
          <w:b/>
          <w:bCs/>
          <w:iCs/>
          <w:spacing w:val="-18"/>
          <w:sz w:val="28"/>
          <w:szCs w:val="28"/>
        </w:rPr>
        <w:t xml:space="preserve"> </w:t>
      </w:r>
      <w:r w:rsidRPr="00CA1F54">
        <w:rPr>
          <w:rFonts w:asciiTheme="majorHAnsi" w:hAnsiTheme="majorHAnsi"/>
          <w:b/>
          <w:bCs/>
          <w:iCs/>
          <w:spacing w:val="1"/>
          <w:sz w:val="28"/>
          <w:szCs w:val="28"/>
        </w:rPr>
        <w:t>Re</w:t>
      </w:r>
      <w:r w:rsidRPr="00CA1F54">
        <w:rPr>
          <w:rFonts w:asciiTheme="majorHAnsi" w:hAnsiTheme="majorHAnsi"/>
          <w:b/>
          <w:bCs/>
          <w:iCs/>
          <w:sz w:val="28"/>
          <w:szCs w:val="28"/>
        </w:rPr>
        <w:t>s</w:t>
      </w:r>
      <w:r w:rsidRPr="00CA1F54">
        <w:rPr>
          <w:rFonts w:asciiTheme="majorHAnsi" w:hAnsiTheme="majorHAnsi"/>
          <w:b/>
          <w:bCs/>
          <w:iCs/>
          <w:spacing w:val="1"/>
          <w:sz w:val="28"/>
          <w:szCs w:val="28"/>
        </w:rPr>
        <w:t>um</w:t>
      </w:r>
      <w:r w:rsidRPr="00CA1F54">
        <w:rPr>
          <w:rFonts w:asciiTheme="majorHAnsi" w:hAnsiTheme="majorHAnsi"/>
          <w:b/>
          <w:bCs/>
          <w:iCs/>
          <w:sz w:val="28"/>
          <w:szCs w:val="28"/>
        </w:rPr>
        <w:t>e</w:t>
      </w:r>
      <w:r w:rsidRPr="00CA1F54">
        <w:rPr>
          <w:rFonts w:asciiTheme="majorHAnsi" w:hAnsiTheme="majorHAnsi"/>
          <w:b/>
          <w:bCs/>
          <w:iCs/>
          <w:spacing w:val="-12"/>
          <w:sz w:val="28"/>
          <w:szCs w:val="28"/>
        </w:rPr>
        <w:t xml:space="preserve"> </w:t>
      </w:r>
      <w:r w:rsidRPr="00CA1F54">
        <w:rPr>
          <w:rFonts w:asciiTheme="majorHAnsi" w:hAnsiTheme="majorHAnsi"/>
          <w:b/>
          <w:bCs/>
          <w:iCs/>
          <w:spacing w:val="1"/>
          <w:sz w:val="28"/>
          <w:szCs w:val="28"/>
        </w:rPr>
        <w:t>Sampl</w:t>
      </w:r>
      <w:r w:rsidRPr="00CA1F54">
        <w:rPr>
          <w:rFonts w:asciiTheme="majorHAnsi" w:hAnsiTheme="majorHAnsi"/>
          <w:b/>
          <w:bCs/>
          <w:iCs/>
          <w:sz w:val="28"/>
          <w:szCs w:val="28"/>
        </w:rPr>
        <w:t>e</w:t>
      </w:r>
    </w:p>
    <w:p w14:paraId="69BAE970" w14:textId="77777777" w:rsidR="00844CEC" w:rsidRPr="00CA1F54" w:rsidRDefault="00CA1F54">
      <w:pPr>
        <w:spacing w:before="16"/>
        <w:ind w:left="100"/>
        <w:rPr>
          <w:rFonts w:asciiTheme="majorHAnsi" w:eastAsia="Cambria" w:hAnsiTheme="majorHAnsi" w:cs="Cambria"/>
          <w:iCs/>
          <w:sz w:val="22"/>
          <w:szCs w:val="22"/>
        </w:rPr>
      </w:pPr>
      <w:r w:rsidRPr="00CA1F54">
        <w:rPr>
          <w:rFonts w:asciiTheme="majorHAnsi" w:eastAsia="Cambria" w:hAnsiTheme="majorHAnsi" w:cs="Cambria"/>
          <w:iCs/>
          <w:w w:val="25"/>
          <w:sz w:val="22"/>
          <w:szCs w:val="22"/>
        </w:rPr>
        <w:t xml:space="preserve">   </w:t>
      </w:r>
      <w:r w:rsidRPr="00CA1F54">
        <w:rPr>
          <w:rFonts w:asciiTheme="majorHAnsi" w:eastAsia="Cambria" w:hAnsiTheme="majorHAnsi" w:cs="Cambria"/>
          <w:iCs/>
          <w:w w:val="25"/>
          <w:sz w:val="22"/>
          <w:szCs w:val="22"/>
        </w:rPr>
        <w:t> </w:t>
      </w:r>
    </w:p>
    <w:p w14:paraId="25C6DBD2" w14:textId="77777777" w:rsidR="00CA1F54" w:rsidRPr="00CA1F54" w:rsidRDefault="00CA1F54">
      <w:pPr>
        <w:spacing w:before="18"/>
        <w:ind w:left="100"/>
        <w:rPr>
          <w:rFonts w:ascii="Calibri" w:hAnsi="Calibri" w:cs="Calibri"/>
          <w:b/>
          <w:bCs/>
          <w:sz w:val="22"/>
          <w:szCs w:val="22"/>
        </w:rPr>
      </w:pPr>
      <w:r w:rsidRPr="00CA1F54">
        <w:rPr>
          <w:rFonts w:ascii="Calibri" w:hAnsi="Calibri" w:cs="Calibri"/>
          <w:b/>
          <w:bCs/>
          <w:sz w:val="22"/>
          <w:szCs w:val="22"/>
        </w:rPr>
        <w:t>Alberto Keeling</w:t>
      </w:r>
    </w:p>
    <w:p w14:paraId="36ECF2BA" w14:textId="4682DF8C" w:rsidR="00844CEC" w:rsidRPr="00CA1F54" w:rsidRDefault="00CA1F54">
      <w:pPr>
        <w:spacing w:before="18"/>
        <w:ind w:left="100"/>
        <w:rPr>
          <w:rFonts w:asciiTheme="majorHAnsi" w:hAnsiTheme="majorHAnsi"/>
          <w:iCs/>
          <w:sz w:val="22"/>
          <w:szCs w:val="22"/>
        </w:rPr>
      </w:pPr>
      <w:r w:rsidRPr="00CA1F54">
        <w:rPr>
          <w:rFonts w:asciiTheme="majorHAnsi" w:hAnsiTheme="majorHAnsi"/>
          <w:iCs/>
          <w:sz w:val="22"/>
          <w:szCs w:val="22"/>
        </w:rPr>
        <w:t>2</w:t>
      </w:r>
      <w:r w:rsidRPr="00CA1F54">
        <w:rPr>
          <w:rFonts w:asciiTheme="majorHAnsi" w:hAnsiTheme="majorHAnsi"/>
          <w:iCs/>
          <w:spacing w:val="5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B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l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oo</w:t>
      </w:r>
      <w:r w:rsidRPr="00CA1F54">
        <w:rPr>
          <w:rFonts w:asciiTheme="majorHAnsi" w:hAnsiTheme="majorHAnsi"/>
          <w:iCs/>
          <w:sz w:val="22"/>
          <w:szCs w:val="22"/>
        </w:rPr>
        <w:t>r</w:t>
      </w:r>
      <w:r w:rsidRPr="00CA1F54">
        <w:rPr>
          <w:rFonts w:asciiTheme="majorHAnsi" w:hAnsiTheme="majorHAnsi"/>
          <w:iCs/>
          <w:spacing w:val="15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tree</w:t>
      </w:r>
      <w:r w:rsidRPr="00CA1F54">
        <w:rPr>
          <w:rFonts w:asciiTheme="majorHAnsi" w:hAnsiTheme="majorHAnsi"/>
          <w:iCs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15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CA1F54">
        <w:rPr>
          <w:rFonts w:asciiTheme="majorHAnsi" w:hAnsiTheme="majorHAnsi"/>
          <w:iCs/>
          <w:sz w:val="22"/>
          <w:szCs w:val="22"/>
        </w:rPr>
        <w:t>.</w:t>
      </w:r>
      <w:r w:rsidRPr="00CA1F54">
        <w:rPr>
          <w:rFonts w:asciiTheme="majorHAnsi" w:hAnsiTheme="majorHAnsi"/>
          <w:iCs/>
          <w:spacing w:val="7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E</w:t>
      </w:r>
      <w:r w:rsidRPr="00CA1F54">
        <w:rPr>
          <w:rFonts w:asciiTheme="majorHAnsi" w:hAnsiTheme="majorHAnsi"/>
          <w:iCs/>
          <w:sz w:val="22"/>
          <w:szCs w:val="22"/>
        </w:rPr>
        <w:t>,</w:t>
      </w:r>
      <w:r w:rsidRPr="00CA1F54">
        <w:rPr>
          <w:rFonts w:asciiTheme="majorHAnsi" w:hAnsiTheme="majorHAnsi"/>
          <w:iCs/>
          <w:spacing w:val="6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To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iCs/>
          <w:sz w:val="22"/>
          <w:szCs w:val="22"/>
        </w:rPr>
        <w:t>,</w:t>
      </w:r>
      <w:r w:rsidRPr="00CA1F54">
        <w:rPr>
          <w:rFonts w:asciiTheme="majorHAnsi" w:hAnsiTheme="majorHAnsi"/>
          <w:iCs/>
          <w:spacing w:val="22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tari</w:t>
      </w:r>
      <w:r w:rsidRPr="00CA1F54">
        <w:rPr>
          <w:rFonts w:asciiTheme="majorHAnsi" w:hAnsiTheme="majorHAnsi"/>
          <w:iCs/>
          <w:sz w:val="22"/>
          <w:szCs w:val="22"/>
        </w:rPr>
        <w:t>o</w:t>
      </w:r>
      <w:r w:rsidRPr="00CA1F54">
        <w:rPr>
          <w:rFonts w:asciiTheme="majorHAnsi" w:hAnsiTheme="majorHAnsi"/>
          <w:iCs/>
          <w:spacing w:val="20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3"/>
          <w:sz w:val="22"/>
          <w:szCs w:val="22"/>
        </w:rPr>
        <w:t>M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2</w:t>
      </w:r>
      <w:r w:rsidRPr="00CA1F54">
        <w:rPr>
          <w:rFonts w:asciiTheme="majorHAnsi" w:hAnsiTheme="majorHAnsi"/>
          <w:iCs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14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3G</w:t>
      </w:r>
      <w:r w:rsidRPr="00CA1F54">
        <w:rPr>
          <w:rFonts w:asciiTheme="majorHAnsi" w:hAnsiTheme="majorHAnsi"/>
          <w:iCs/>
          <w:w w:val="103"/>
          <w:sz w:val="22"/>
          <w:szCs w:val="22"/>
        </w:rPr>
        <w:t>3</w:t>
      </w:r>
    </w:p>
    <w:p w14:paraId="3B28AD9A" w14:textId="553FB690" w:rsidR="00844CEC" w:rsidRPr="00CA1F54" w:rsidRDefault="00CA1F54">
      <w:pPr>
        <w:spacing w:before="12"/>
        <w:ind w:left="100"/>
        <w:rPr>
          <w:rFonts w:asciiTheme="majorHAnsi" w:hAnsiTheme="majorHAnsi"/>
          <w:iCs/>
          <w:sz w:val="22"/>
          <w:szCs w:val="22"/>
        </w:rPr>
      </w:pPr>
      <w:r w:rsidRPr="00CA1F54">
        <w:rPr>
          <w:rFonts w:asciiTheme="majorHAnsi" w:hAnsiTheme="majorHAnsi"/>
          <w:iCs/>
          <w:spacing w:val="1"/>
          <w:sz w:val="22"/>
          <w:szCs w:val="22"/>
        </w:rPr>
        <w:t>(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H</w:t>
      </w:r>
      <w:r w:rsidRPr="00CA1F54">
        <w:rPr>
          <w:rFonts w:asciiTheme="majorHAnsi" w:hAnsiTheme="majorHAnsi"/>
          <w:iCs/>
          <w:sz w:val="22"/>
          <w:szCs w:val="22"/>
        </w:rPr>
        <w:t>)</w:t>
      </w:r>
      <w:r w:rsidRPr="00CA1F54">
        <w:rPr>
          <w:rFonts w:asciiTheme="majorHAnsi" w:hAnsiTheme="majorHAnsi"/>
          <w:iCs/>
          <w:spacing w:val="9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416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-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377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-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282</w:t>
      </w:r>
      <w:r w:rsidRPr="00CA1F54">
        <w:rPr>
          <w:rFonts w:asciiTheme="majorHAnsi" w:hAnsiTheme="majorHAnsi"/>
          <w:iCs/>
          <w:sz w:val="22"/>
          <w:szCs w:val="22"/>
        </w:rPr>
        <w:t>2</w:t>
      </w:r>
      <w:r w:rsidRPr="00CA1F54">
        <w:rPr>
          <w:rFonts w:asciiTheme="majorHAnsi" w:hAnsiTheme="majorHAnsi"/>
          <w:iCs/>
          <w:spacing w:val="36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(</w:t>
      </w:r>
      <w:r w:rsidRPr="00CA1F54">
        <w:rPr>
          <w:rFonts w:asciiTheme="majorHAnsi" w:hAnsiTheme="majorHAnsi"/>
          <w:iCs/>
          <w:spacing w:val="3"/>
          <w:sz w:val="22"/>
          <w:szCs w:val="22"/>
        </w:rPr>
        <w:t>W</w:t>
      </w:r>
      <w:r w:rsidRPr="00CA1F54">
        <w:rPr>
          <w:rFonts w:asciiTheme="majorHAnsi" w:hAnsiTheme="majorHAnsi"/>
          <w:iCs/>
          <w:sz w:val="22"/>
          <w:szCs w:val="22"/>
        </w:rPr>
        <w:t>)</w:t>
      </w:r>
      <w:r w:rsidRPr="00CA1F54">
        <w:rPr>
          <w:rFonts w:asciiTheme="majorHAnsi" w:hAnsiTheme="majorHAnsi"/>
          <w:iCs/>
          <w:spacing w:val="11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417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-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978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-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666</w:t>
      </w:r>
      <w:r w:rsidRPr="00CA1F54">
        <w:rPr>
          <w:rFonts w:asciiTheme="majorHAnsi" w:hAnsiTheme="majorHAnsi"/>
          <w:iCs/>
          <w:sz w:val="22"/>
          <w:szCs w:val="22"/>
        </w:rPr>
        <w:t>6</w:t>
      </w:r>
      <w:r w:rsidRPr="00CA1F54">
        <w:rPr>
          <w:rFonts w:asciiTheme="majorHAnsi" w:hAnsiTheme="majorHAnsi"/>
          <w:iCs/>
          <w:spacing w:val="36"/>
          <w:sz w:val="22"/>
          <w:szCs w:val="22"/>
        </w:rPr>
        <w:t xml:space="preserve"> </w:t>
      </w:r>
      <w:r>
        <w:rPr>
          <w:rFonts w:asciiTheme="majorHAnsi" w:hAnsiTheme="majorHAnsi"/>
          <w:iCs/>
          <w:spacing w:val="1"/>
          <w:w w:val="103"/>
          <w:sz w:val="22"/>
          <w:szCs w:val="22"/>
        </w:rPr>
        <w:t>alberto@gmail.com</w:t>
      </w:r>
    </w:p>
    <w:p w14:paraId="2298B33B" w14:textId="77777777" w:rsidR="00844CEC" w:rsidRPr="00CA1F54" w:rsidRDefault="00844CEC">
      <w:pPr>
        <w:spacing w:before="17" w:line="200" w:lineRule="exact"/>
        <w:rPr>
          <w:rFonts w:asciiTheme="majorHAnsi" w:hAnsiTheme="majorHAnsi"/>
          <w:iCs/>
          <w:sz w:val="22"/>
          <w:szCs w:val="22"/>
        </w:rPr>
      </w:pPr>
    </w:p>
    <w:p w14:paraId="5720A072" w14:textId="77777777" w:rsidR="00844CEC" w:rsidRPr="00CA1F54" w:rsidRDefault="00CA1F54" w:rsidP="00CA1F54">
      <w:pPr>
        <w:spacing w:before="30"/>
        <w:ind w:right="2761"/>
        <w:rPr>
          <w:rFonts w:asciiTheme="majorHAnsi" w:hAnsiTheme="majorHAnsi"/>
          <w:iCs/>
          <w:sz w:val="22"/>
          <w:szCs w:val="22"/>
        </w:rPr>
      </w:pPr>
      <w:r w:rsidRPr="00CA1F54">
        <w:rPr>
          <w:rFonts w:asciiTheme="majorHAnsi" w:hAnsiTheme="majorHAnsi"/>
          <w:b/>
          <w:iCs/>
          <w:sz w:val="22"/>
          <w:szCs w:val="22"/>
        </w:rPr>
        <w:t>S</w:t>
      </w:r>
      <w:r w:rsidRPr="00CA1F54">
        <w:rPr>
          <w:rFonts w:asciiTheme="majorHAnsi" w:hAnsiTheme="majorHAnsi"/>
          <w:b/>
          <w:iCs/>
          <w:spacing w:val="2"/>
          <w:sz w:val="22"/>
          <w:szCs w:val="22"/>
        </w:rPr>
        <w:t>U</w:t>
      </w:r>
      <w:r w:rsidRPr="00CA1F54">
        <w:rPr>
          <w:rFonts w:asciiTheme="majorHAnsi" w:hAnsiTheme="majorHAnsi"/>
          <w:b/>
          <w:iCs/>
          <w:spacing w:val="3"/>
          <w:sz w:val="22"/>
          <w:szCs w:val="22"/>
        </w:rPr>
        <w:t>MM</w:t>
      </w:r>
      <w:r w:rsidRPr="00CA1F54">
        <w:rPr>
          <w:rFonts w:asciiTheme="majorHAnsi" w:hAnsiTheme="majorHAnsi"/>
          <w:b/>
          <w:iCs/>
          <w:spacing w:val="2"/>
          <w:sz w:val="22"/>
          <w:szCs w:val="22"/>
        </w:rPr>
        <w:t>AR</w:t>
      </w:r>
      <w:r w:rsidRPr="00CA1F54">
        <w:rPr>
          <w:rFonts w:asciiTheme="majorHAnsi" w:hAnsiTheme="majorHAnsi"/>
          <w:b/>
          <w:iCs/>
          <w:sz w:val="22"/>
          <w:szCs w:val="22"/>
        </w:rPr>
        <w:t>Y</w:t>
      </w:r>
      <w:r w:rsidRPr="00CA1F54">
        <w:rPr>
          <w:rFonts w:asciiTheme="majorHAnsi" w:hAnsiTheme="majorHAnsi"/>
          <w:b/>
          <w:iCs/>
          <w:spacing w:val="34"/>
          <w:sz w:val="22"/>
          <w:szCs w:val="22"/>
        </w:rPr>
        <w:t xml:space="preserve"> </w:t>
      </w:r>
      <w:r w:rsidRPr="00CA1F54">
        <w:rPr>
          <w:rFonts w:asciiTheme="majorHAnsi" w:hAnsiTheme="majorHAnsi"/>
          <w:b/>
          <w:iCs/>
          <w:spacing w:val="2"/>
          <w:w w:val="103"/>
          <w:sz w:val="22"/>
          <w:szCs w:val="22"/>
        </w:rPr>
        <w:t>O</w:t>
      </w:r>
      <w:r w:rsidRPr="00CA1F54">
        <w:rPr>
          <w:rFonts w:asciiTheme="majorHAnsi" w:hAnsiTheme="majorHAnsi"/>
          <w:b/>
          <w:iCs/>
          <w:w w:val="103"/>
          <w:sz w:val="22"/>
          <w:szCs w:val="22"/>
        </w:rPr>
        <w:t>F</w:t>
      </w:r>
      <w:r w:rsidRPr="00CA1F54">
        <w:rPr>
          <w:rFonts w:asciiTheme="majorHAnsi" w:hAnsiTheme="majorHAnsi"/>
          <w:b/>
          <w:iCs/>
          <w:spacing w:val="2"/>
          <w:sz w:val="22"/>
          <w:szCs w:val="22"/>
        </w:rPr>
        <w:t xml:space="preserve"> </w:t>
      </w:r>
      <w:r w:rsidRPr="00CA1F54">
        <w:rPr>
          <w:rFonts w:asciiTheme="majorHAnsi" w:hAnsiTheme="majorHAnsi"/>
          <w:b/>
          <w:iCs/>
          <w:spacing w:val="2"/>
          <w:w w:val="103"/>
          <w:sz w:val="22"/>
          <w:szCs w:val="22"/>
        </w:rPr>
        <w:t>QUAL</w:t>
      </w:r>
      <w:r w:rsidRPr="00CA1F54">
        <w:rPr>
          <w:rFonts w:asciiTheme="majorHAnsi" w:hAnsiTheme="majorHAnsi"/>
          <w:b/>
          <w:iCs/>
          <w:spacing w:val="1"/>
          <w:w w:val="103"/>
          <w:sz w:val="22"/>
          <w:szCs w:val="22"/>
        </w:rPr>
        <w:t>I</w:t>
      </w:r>
      <w:r w:rsidRPr="00CA1F54">
        <w:rPr>
          <w:rFonts w:asciiTheme="majorHAnsi" w:hAnsiTheme="majorHAnsi"/>
          <w:b/>
          <w:iCs/>
          <w:spacing w:val="2"/>
          <w:w w:val="103"/>
          <w:sz w:val="22"/>
          <w:szCs w:val="22"/>
        </w:rPr>
        <w:t>F</w:t>
      </w:r>
      <w:r w:rsidRPr="00CA1F54">
        <w:rPr>
          <w:rFonts w:asciiTheme="majorHAnsi" w:hAnsiTheme="majorHAnsi"/>
          <w:b/>
          <w:iCs/>
          <w:spacing w:val="1"/>
          <w:w w:val="103"/>
          <w:sz w:val="22"/>
          <w:szCs w:val="22"/>
        </w:rPr>
        <w:t>I</w:t>
      </w:r>
      <w:r w:rsidRPr="00CA1F54">
        <w:rPr>
          <w:rFonts w:asciiTheme="majorHAnsi" w:hAnsiTheme="majorHAnsi"/>
          <w:b/>
          <w:iCs/>
          <w:spacing w:val="2"/>
          <w:w w:val="103"/>
          <w:sz w:val="22"/>
          <w:szCs w:val="22"/>
        </w:rPr>
        <w:t>CAT</w:t>
      </w:r>
      <w:r w:rsidRPr="00CA1F54">
        <w:rPr>
          <w:rFonts w:asciiTheme="majorHAnsi" w:hAnsiTheme="majorHAnsi"/>
          <w:b/>
          <w:iCs/>
          <w:spacing w:val="1"/>
          <w:w w:val="103"/>
          <w:sz w:val="22"/>
          <w:szCs w:val="22"/>
        </w:rPr>
        <w:t>I</w:t>
      </w:r>
      <w:r w:rsidRPr="00CA1F54">
        <w:rPr>
          <w:rFonts w:asciiTheme="majorHAnsi" w:hAnsiTheme="majorHAnsi"/>
          <w:b/>
          <w:iCs/>
          <w:spacing w:val="2"/>
          <w:w w:val="103"/>
          <w:sz w:val="22"/>
          <w:szCs w:val="22"/>
        </w:rPr>
        <w:t>ON</w:t>
      </w:r>
      <w:r w:rsidRPr="00CA1F54">
        <w:rPr>
          <w:rFonts w:asciiTheme="majorHAnsi" w:hAnsiTheme="majorHAnsi"/>
          <w:b/>
          <w:iCs/>
          <w:w w:val="103"/>
          <w:sz w:val="22"/>
          <w:szCs w:val="22"/>
        </w:rPr>
        <w:t>S</w:t>
      </w:r>
    </w:p>
    <w:p w14:paraId="19B8103B" w14:textId="77777777" w:rsidR="00844CEC" w:rsidRPr="00CA1F54" w:rsidRDefault="00CA1F54">
      <w:pPr>
        <w:spacing w:before="12" w:line="253" w:lineRule="auto"/>
        <w:ind w:left="100" w:right="136"/>
        <w:rPr>
          <w:rFonts w:asciiTheme="majorHAnsi" w:hAnsiTheme="majorHAnsi"/>
          <w:iCs/>
          <w:sz w:val="22"/>
          <w:szCs w:val="22"/>
        </w:rPr>
      </w:pPr>
      <w:r w:rsidRPr="00CA1F54">
        <w:rPr>
          <w:rFonts w:asciiTheme="majorHAnsi" w:hAnsiTheme="majorHAnsi"/>
          <w:iCs/>
          <w:spacing w:val="2"/>
          <w:sz w:val="22"/>
          <w:szCs w:val="22"/>
        </w:rPr>
        <w:t>R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es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u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lt</w:t>
      </w:r>
      <w:r w:rsidRPr="00CA1F54">
        <w:rPr>
          <w:rFonts w:asciiTheme="majorHAnsi" w:hAnsiTheme="majorHAnsi"/>
          <w:iCs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19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f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c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u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se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d</w:t>
      </w:r>
      <w:r w:rsidRPr="00CA1F54">
        <w:rPr>
          <w:rFonts w:asciiTheme="majorHAnsi" w:hAnsiTheme="majorHAnsi"/>
          <w:iCs/>
          <w:sz w:val="22"/>
          <w:szCs w:val="22"/>
        </w:rPr>
        <w:t>,</w:t>
      </w:r>
      <w:r w:rsidRPr="00CA1F54">
        <w:rPr>
          <w:rFonts w:asciiTheme="majorHAnsi" w:hAnsiTheme="majorHAnsi"/>
          <w:iCs/>
          <w:spacing w:val="21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clie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nt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-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rie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te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37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Adm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istrati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v</w:t>
      </w:r>
      <w:r w:rsidRPr="00CA1F54">
        <w:rPr>
          <w:rFonts w:asciiTheme="majorHAnsi" w:hAnsiTheme="majorHAnsi"/>
          <w:iCs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37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ssista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23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w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it</w:t>
      </w:r>
      <w:r w:rsidRPr="00CA1F54">
        <w:rPr>
          <w:rFonts w:asciiTheme="majorHAnsi" w:hAnsiTheme="majorHAnsi"/>
          <w:iCs/>
          <w:sz w:val="22"/>
          <w:szCs w:val="22"/>
        </w:rPr>
        <w:t>h</w:t>
      </w:r>
      <w:r w:rsidRPr="00CA1F54">
        <w:rPr>
          <w:rFonts w:asciiTheme="majorHAnsi" w:hAnsiTheme="majorHAnsi"/>
          <w:iCs/>
          <w:spacing w:val="13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x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si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v</w:t>
      </w:r>
      <w:r w:rsidRPr="00CA1F54">
        <w:rPr>
          <w:rFonts w:asciiTheme="majorHAnsi" w:hAnsiTheme="majorHAnsi"/>
          <w:iCs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4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xp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erie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c</w:t>
      </w:r>
      <w:r w:rsidRPr="00CA1F54">
        <w:rPr>
          <w:rFonts w:asciiTheme="majorHAnsi" w:hAnsiTheme="majorHAnsi"/>
          <w:iCs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7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wo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k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z w:val="22"/>
          <w:szCs w:val="22"/>
        </w:rPr>
        <w:t>g</w:t>
      </w:r>
      <w:r w:rsidRPr="00CA1F54">
        <w:rPr>
          <w:rFonts w:asciiTheme="majorHAnsi" w:hAnsiTheme="majorHAnsi"/>
          <w:iCs/>
          <w:spacing w:val="22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CA1F54">
        <w:rPr>
          <w:rFonts w:asciiTheme="majorHAnsi" w:hAnsiTheme="majorHAnsi"/>
          <w:iCs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7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6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h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i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gh</w:t>
      </w:r>
      <w:r w:rsidRPr="00CA1F54">
        <w:rPr>
          <w:rFonts w:asciiTheme="majorHAnsi" w:hAnsiTheme="majorHAnsi"/>
          <w:iCs/>
          <w:w w:val="103"/>
          <w:sz w:val="22"/>
          <w:szCs w:val="22"/>
        </w:rPr>
        <w:t xml:space="preserve">-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vo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l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um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</w:t>
      </w:r>
      <w:r w:rsidRPr="00CA1F54">
        <w:rPr>
          <w:rFonts w:asciiTheme="majorHAnsi" w:hAnsiTheme="majorHAnsi"/>
          <w:iCs/>
          <w:sz w:val="22"/>
          <w:szCs w:val="22"/>
        </w:rPr>
        <w:t>,</w:t>
      </w:r>
      <w:r w:rsidRPr="00CA1F54">
        <w:rPr>
          <w:rFonts w:asciiTheme="majorHAnsi" w:hAnsiTheme="majorHAnsi"/>
          <w:iCs/>
          <w:spacing w:val="20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ea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li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ne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-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v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</w:t>
      </w:r>
      <w:r w:rsidRPr="00CA1F54">
        <w:rPr>
          <w:rFonts w:asciiTheme="majorHAnsi" w:hAnsiTheme="majorHAnsi"/>
          <w:iCs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40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nv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ir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onm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CA1F54">
        <w:rPr>
          <w:rFonts w:asciiTheme="majorHAnsi" w:hAnsiTheme="majorHAnsi"/>
          <w:iCs/>
          <w:sz w:val="22"/>
          <w:szCs w:val="22"/>
        </w:rPr>
        <w:t>.</w:t>
      </w:r>
      <w:r w:rsidRPr="00CA1F54">
        <w:rPr>
          <w:rFonts w:asciiTheme="majorHAnsi" w:hAnsiTheme="majorHAnsi"/>
          <w:iCs/>
          <w:spacing w:val="33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P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ov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</w:t>
      </w:r>
      <w:r w:rsidRPr="00CA1F54">
        <w:rPr>
          <w:rFonts w:asciiTheme="majorHAnsi" w:hAnsiTheme="majorHAnsi"/>
          <w:iCs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9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b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ilit</w:t>
      </w:r>
      <w:r w:rsidRPr="00CA1F54">
        <w:rPr>
          <w:rFonts w:asciiTheme="majorHAnsi" w:hAnsiTheme="majorHAnsi"/>
          <w:iCs/>
          <w:sz w:val="22"/>
          <w:szCs w:val="22"/>
        </w:rPr>
        <w:t>y</w:t>
      </w:r>
      <w:r w:rsidRPr="00CA1F54">
        <w:rPr>
          <w:rFonts w:asciiTheme="majorHAnsi" w:hAnsiTheme="majorHAnsi"/>
          <w:iCs/>
          <w:spacing w:val="17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CA1F54">
        <w:rPr>
          <w:rFonts w:asciiTheme="majorHAnsi" w:hAnsiTheme="majorHAnsi"/>
          <w:iCs/>
          <w:sz w:val="22"/>
          <w:szCs w:val="22"/>
        </w:rPr>
        <w:t>o</w:t>
      </w:r>
      <w:r w:rsidRPr="00CA1F54">
        <w:rPr>
          <w:rFonts w:asciiTheme="majorHAnsi" w:hAnsiTheme="majorHAnsi"/>
          <w:iCs/>
          <w:spacing w:val="7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wo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CA1F54">
        <w:rPr>
          <w:rFonts w:asciiTheme="majorHAnsi" w:hAnsiTheme="majorHAnsi"/>
          <w:iCs/>
          <w:sz w:val="22"/>
          <w:szCs w:val="22"/>
        </w:rPr>
        <w:t>k</w:t>
      </w:r>
      <w:r w:rsidRPr="00CA1F54">
        <w:rPr>
          <w:rFonts w:asciiTheme="majorHAnsi" w:hAnsiTheme="majorHAnsi"/>
          <w:iCs/>
          <w:spacing w:val="14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und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</w:t>
      </w:r>
      <w:r w:rsidRPr="00CA1F54">
        <w:rPr>
          <w:rFonts w:asciiTheme="majorHAnsi" w:hAnsiTheme="majorHAnsi"/>
          <w:iCs/>
          <w:sz w:val="22"/>
          <w:szCs w:val="22"/>
        </w:rPr>
        <w:t>r</w:t>
      </w:r>
      <w:r w:rsidRPr="00CA1F54">
        <w:rPr>
          <w:rFonts w:asciiTheme="majorHAnsi" w:hAnsiTheme="majorHAnsi"/>
          <w:iCs/>
          <w:spacing w:val="15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p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ress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u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CA1F54">
        <w:rPr>
          <w:rFonts w:asciiTheme="majorHAnsi" w:hAnsiTheme="majorHAnsi"/>
          <w:iCs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1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1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m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ai</w:t>
      </w:r>
      <w:r w:rsidRPr="00CA1F54">
        <w:rPr>
          <w:rFonts w:asciiTheme="majorHAnsi" w:hAnsiTheme="majorHAnsi"/>
          <w:iCs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9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f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o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c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u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se</w:t>
      </w:r>
      <w:r w:rsidRPr="00CA1F54">
        <w:rPr>
          <w:rFonts w:asciiTheme="majorHAnsi" w:hAnsiTheme="majorHAnsi"/>
          <w:iCs/>
          <w:w w:val="103"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 xml:space="preserve"> du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ng</w:t>
      </w:r>
      <w:r w:rsidRPr="00CA1F54">
        <w:rPr>
          <w:rFonts w:asciiTheme="majorHAnsi" w:hAnsiTheme="majorHAnsi"/>
          <w:iCs/>
          <w:spacing w:val="19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c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sta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21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terr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up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s</w:t>
      </w:r>
      <w:r w:rsidRPr="00CA1F54">
        <w:rPr>
          <w:rFonts w:asciiTheme="majorHAnsi" w:hAnsiTheme="majorHAnsi"/>
          <w:iCs/>
          <w:sz w:val="22"/>
          <w:szCs w:val="22"/>
        </w:rPr>
        <w:t>.</w:t>
      </w:r>
      <w:r w:rsidRPr="00CA1F54">
        <w:rPr>
          <w:rFonts w:asciiTheme="majorHAnsi" w:hAnsiTheme="majorHAnsi"/>
          <w:iCs/>
          <w:spacing w:val="33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el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f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-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mo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va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e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38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an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1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l</w:t>
      </w:r>
      <w:r w:rsidRPr="00CA1F54">
        <w:rPr>
          <w:rFonts w:asciiTheme="majorHAnsi" w:hAnsiTheme="majorHAnsi"/>
          <w:iCs/>
          <w:sz w:val="22"/>
          <w:szCs w:val="22"/>
        </w:rPr>
        <w:t>f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-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ire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cte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d</w:t>
      </w:r>
      <w:r w:rsidRPr="00CA1F54">
        <w:rPr>
          <w:rFonts w:asciiTheme="majorHAnsi" w:hAnsiTheme="majorHAnsi"/>
          <w:iCs/>
          <w:sz w:val="22"/>
          <w:szCs w:val="22"/>
        </w:rPr>
        <w:t>,</w:t>
      </w:r>
      <w:r w:rsidRPr="00CA1F54">
        <w:rPr>
          <w:rFonts w:asciiTheme="majorHAnsi" w:hAnsiTheme="majorHAnsi"/>
          <w:iCs/>
          <w:spacing w:val="32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mp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ov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25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h</w:t>
      </w:r>
      <w:r w:rsidRPr="00CA1F54">
        <w:rPr>
          <w:rFonts w:asciiTheme="majorHAnsi" w:hAnsiTheme="majorHAnsi"/>
          <w:iCs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8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efficie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c</w:t>
      </w:r>
      <w:r w:rsidRPr="00CA1F54">
        <w:rPr>
          <w:rFonts w:asciiTheme="majorHAnsi" w:hAnsiTheme="majorHAnsi"/>
          <w:iCs/>
          <w:sz w:val="22"/>
          <w:szCs w:val="22"/>
        </w:rPr>
        <w:t>y</w:t>
      </w:r>
      <w:r w:rsidRPr="00CA1F54">
        <w:rPr>
          <w:rFonts w:asciiTheme="majorHAnsi" w:hAnsiTheme="majorHAnsi"/>
          <w:iCs/>
          <w:spacing w:val="26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1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acc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u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rac</w:t>
      </w:r>
      <w:r w:rsidRPr="00CA1F54">
        <w:rPr>
          <w:rFonts w:asciiTheme="majorHAnsi" w:hAnsiTheme="majorHAnsi"/>
          <w:iCs/>
          <w:w w:val="103"/>
          <w:sz w:val="22"/>
          <w:szCs w:val="22"/>
        </w:rPr>
        <w:t>y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 xml:space="preserve"> o</w:t>
      </w:r>
      <w:r w:rsidRPr="00CA1F54">
        <w:rPr>
          <w:rFonts w:asciiTheme="majorHAnsi" w:hAnsiTheme="majorHAnsi"/>
          <w:iCs/>
          <w:sz w:val="22"/>
          <w:szCs w:val="22"/>
        </w:rPr>
        <w:t>f</w:t>
      </w:r>
      <w:r w:rsidRPr="00CA1F54">
        <w:rPr>
          <w:rFonts w:asciiTheme="majorHAnsi" w:hAnsiTheme="majorHAnsi"/>
          <w:iCs/>
          <w:spacing w:val="6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h</w:t>
      </w:r>
      <w:r w:rsidRPr="00CA1F54">
        <w:rPr>
          <w:rFonts w:asciiTheme="majorHAnsi" w:hAnsiTheme="majorHAnsi"/>
          <w:iCs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8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ffic</w:t>
      </w:r>
      <w:r w:rsidRPr="00CA1F54">
        <w:rPr>
          <w:rFonts w:asciiTheme="majorHAnsi" w:hAnsiTheme="majorHAnsi"/>
          <w:iCs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15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b</w:t>
      </w:r>
      <w:r w:rsidRPr="00CA1F54">
        <w:rPr>
          <w:rFonts w:asciiTheme="majorHAnsi" w:hAnsiTheme="majorHAnsi"/>
          <w:iCs/>
          <w:sz w:val="22"/>
          <w:szCs w:val="22"/>
        </w:rPr>
        <w:t>y</w:t>
      </w:r>
      <w:r w:rsidRPr="00CA1F54">
        <w:rPr>
          <w:rFonts w:asciiTheme="majorHAnsi" w:hAnsiTheme="majorHAnsi"/>
          <w:iCs/>
          <w:spacing w:val="8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restr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u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ct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u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z w:val="22"/>
          <w:szCs w:val="22"/>
        </w:rPr>
        <w:t>g</w:t>
      </w:r>
      <w:r w:rsidRPr="00CA1F54">
        <w:rPr>
          <w:rFonts w:asciiTheme="majorHAnsi" w:hAnsiTheme="majorHAnsi"/>
          <w:iCs/>
          <w:spacing w:val="33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h</w:t>
      </w:r>
      <w:r w:rsidRPr="00CA1F54">
        <w:rPr>
          <w:rFonts w:asciiTheme="majorHAnsi" w:hAnsiTheme="majorHAnsi"/>
          <w:iCs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8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g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izati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</w:t>
      </w:r>
      <w:r w:rsidRPr="00CA1F54">
        <w:rPr>
          <w:rFonts w:asciiTheme="majorHAnsi" w:hAnsiTheme="majorHAnsi"/>
          <w:iCs/>
          <w:sz w:val="22"/>
          <w:szCs w:val="22"/>
        </w:rPr>
        <w:t>l</w:t>
      </w:r>
      <w:r w:rsidRPr="00CA1F54">
        <w:rPr>
          <w:rFonts w:asciiTheme="majorHAnsi" w:hAnsiTheme="majorHAnsi"/>
          <w:iCs/>
          <w:spacing w:val="35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fl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ow</w:t>
      </w:r>
      <w:r w:rsidRPr="00CA1F54">
        <w:rPr>
          <w:rFonts w:asciiTheme="majorHAnsi" w:hAnsiTheme="majorHAnsi"/>
          <w:iCs/>
          <w:sz w:val="22"/>
          <w:szCs w:val="22"/>
        </w:rPr>
        <w:t>.</w:t>
      </w:r>
      <w:r w:rsidRPr="00CA1F54">
        <w:rPr>
          <w:rFonts w:asciiTheme="majorHAnsi" w:hAnsiTheme="majorHAnsi"/>
          <w:iCs/>
          <w:spacing w:val="14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6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mu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lti-tas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k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er</w:t>
      </w:r>
      <w:r w:rsidRPr="00CA1F54">
        <w:rPr>
          <w:rFonts w:asciiTheme="majorHAnsi" w:hAnsiTheme="majorHAnsi"/>
          <w:iCs/>
          <w:sz w:val="22"/>
          <w:szCs w:val="22"/>
        </w:rPr>
        <w:t>,</w:t>
      </w:r>
      <w:r w:rsidRPr="00CA1F54">
        <w:rPr>
          <w:rFonts w:asciiTheme="majorHAnsi" w:hAnsiTheme="majorHAnsi"/>
          <w:iCs/>
          <w:spacing w:val="31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w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it</w:t>
      </w:r>
      <w:r w:rsidRPr="00CA1F54">
        <w:rPr>
          <w:rFonts w:asciiTheme="majorHAnsi" w:hAnsiTheme="majorHAnsi"/>
          <w:iCs/>
          <w:sz w:val="22"/>
          <w:szCs w:val="22"/>
        </w:rPr>
        <w:t>h</w:t>
      </w:r>
      <w:r w:rsidRPr="00CA1F54">
        <w:rPr>
          <w:rFonts w:asciiTheme="majorHAnsi" w:hAnsiTheme="majorHAnsi"/>
          <w:iCs/>
          <w:spacing w:val="13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x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cell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en</w:t>
      </w:r>
      <w:r w:rsidRPr="00CA1F54">
        <w:rPr>
          <w:rFonts w:asciiTheme="majorHAnsi" w:hAnsiTheme="majorHAnsi"/>
          <w:iCs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23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c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ommun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icati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o</w:t>
      </w:r>
      <w:r w:rsidRPr="00CA1F54">
        <w:rPr>
          <w:rFonts w:asciiTheme="majorHAnsi" w:hAnsiTheme="majorHAnsi"/>
          <w:iCs/>
          <w:w w:val="103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k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CA1F54">
        <w:rPr>
          <w:rFonts w:asciiTheme="majorHAnsi" w:hAnsiTheme="majorHAnsi"/>
          <w:iCs/>
          <w:sz w:val="22"/>
          <w:szCs w:val="22"/>
        </w:rPr>
        <w:t>l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ls</w:t>
      </w:r>
      <w:r w:rsidRPr="00CA1F54">
        <w:rPr>
          <w:rFonts w:asciiTheme="majorHAnsi" w:hAnsiTheme="majorHAnsi"/>
          <w:iCs/>
          <w:sz w:val="22"/>
          <w:szCs w:val="22"/>
        </w:rPr>
        <w:t>;</w:t>
      </w:r>
      <w:r w:rsidRPr="00CA1F54">
        <w:rPr>
          <w:rFonts w:asciiTheme="majorHAnsi" w:hAnsiTheme="majorHAnsi"/>
          <w:iCs/>
          <w:spacing w:val="15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se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siti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v</w:t>
      </w:r>
      <w:r w:rsidRPr="00CA1F54">
        <w:rPr>
          <w:rFonts w:asciiTheme="majorHAnsi" w:hAnsiTheme="majorHAnsi"/>
          <w:iCs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3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to</w:t>
      </w:r>
      <w:r w:rsidRPr="00CA1F54">
        <w:rPr>
          <w:rFonts w:asciiTheme="majorHAnsi" w:hAnsiTheme="majorHAnsi"/>
          <w:iCs/>
          <w:spacing w:val="7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h</w:t>
      </w:r>
      <w:r w:rsidRPr="00CA1F54">
        <w:rPr>
          <w:rFonts w:asciiTheme="majorHAnsi" w:hAnsiTheme="majorHAnsi"/>
          <w:iCs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9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d</w:t>
      </w:r>
      <w:r w:rsidRPr="00CA1F54">
        <w:rPr>
          <w:rFonts w:asciiTheme="majorHAnsi" w:hAnsiTheme="majorHAnsi"/>
          <w:iCs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15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iCs/>
          <w:sz w:val="22"/>
          <w:szCs w:val="22"/>
        </w:rPr>
        <w:t>f</w:t>
      </w:r>
      <w:r w:rsidRPr="00CA1F54">
        <w:rPr>
          <w:rFonts w:asciiTheme="majorHAnsi" w:hAnsiTheme="majorHAnsi"/>
          <w:iCs/>
          <w:spacing w:val="6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st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ud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ts</w:t>
      </w:r>
      <w:r w:rsidRPr="00CA1F54">
        <w:rPr>
          <w:rFonts w:asciiTheme="majorHAnsi" w:hAnsiTheme="majorHAnsi"/>
          <w:iCs/>
          <w:sz w:val="22"/>
          <w:szCs w:val="22"/>
        </w:rPr>
        <w:t>,</w:t>
      </w:r>
      <w:r w:rsidRPr="00CA1F54">
        <w:rPr>
          <w:rFonts w:asciiTheme="majorHAnsi" w:hAnsiTheme="majorHAnsi"/>
          <w:iCs/>
          <w:spacing w:val="22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staf</w:t>
      </w:r>
      <w:r w:rsidRPr="00CA1F54">
        <w:rPr>
          <w:rFonts w:asciiTheme="majorHAnsi" w:hAnsiTheme="majorHAnsi"/>
          <w:iCs/>
          <w:sz w:val="22"/>
          <w:szCs w:val="22"/>
        </w:rPr>
        <w:t>f</w:t>
      </w:r>
      <w:r w:rsidRPr="00CA1F54">
        <w:rPr>
          <w:rFonts w:asciiTheme="majorHAnsi" w:hAnsiTheme="majorHAnsi"/>
          <w:iCs/>
          <w:spacing w:val="12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1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fac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u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lty</w:t>
      </w:r>
      <w:r w:rsidRPr="00CA1F54">
        <w:rPr>
          <w:rFonts w:asciiTheme="majorHAnsi" w:hAnsiTheme="majorHAnsi"/>
          <w:iCs/>
          <w:sz w:val="22"/>
          <w:szCs w:val="22"/>
        </w:rPr>
        <w:t>;</w:t>
      </w:r>
      <w:r w:rsidRPr="00CA1F54">
        <w:rPr>
          <w:rFonts w:asciiTheme="majorHAnsi" w:hAnsiTheme="majorHAnsi"/>
          <w:iCs/>
          <w:spacing w:val="19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v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el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op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27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w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riti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z w:val="22"/>
          <w:szCs w:val="22"/>
        </w:rPr>
        <w:t>g</w:t>
      </w:r>
      <w:r w:rsidRPr="00CA1F54">
        <w:rPr>
          <w:rFonts w:asciiTheme="majorHAnsi" w:hAnsiTheme="majorHAnsi"/>
          <w:iCs/>
          <w:spacing w:val="19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m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aterial</w:t>
      </w:r>
      <w:r w:rsidRPr="00CA1F54">
        <w:rPr>
          <w:rFonts w:asciiTheme="majorHAnsi" w:hAnsiTheme="majorHAnsi"/>
          <w:iCs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23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wh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ic</w:t>
      </w:r>
      <w:r w:rsidRPr="00CA1F54">
        <w:rPr>
          <w:rFonts w:asciiTheme="majorHAnsi" w:hAnsiTheme="majorHAnsi"/>
          <w:iCs/>
          <w:sz w:val="22"/>
          <w:szCs w:val="22"/>
        </w:rPr>
        <w:t>h</w:t>
      </w:r>
      <w:r w:rsidRPr="00CA1F54">
        <w:rPr>
          <w:rFonts w:asciiTheme="majorHAnsi" w:hAnsiTheme="majorHAnsi"/>
          <w:iCs/>
          <w:spacing w:val="17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ar</w:t>
      </w:r>
      <w:r w:rsidRPr="00CA1F54">
        <w:rPr>
          <w:rFonts w:asciiTheme="majorHAnsi" w:hAnsiTheme="majorHAnsi"/>
          <w:iCs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9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b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ei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n</w:t>
      </w:r>
      <w:r w:rsidRPr="00CA1F54">
        <w:rPr>
          <w:rFonts w:asciiTheme="majorHAnsi" w:hAnsiTheme="majorHAnsi"/>
          <w:iCs/>
          <w:w w:val="103"/>
          <w:sz w:val="22"/>
          <w:szCs w:val="22"/>
        </w:rPr>
        <w:t>g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 xml:space="preserve"> u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se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3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CA1F54">
        <w:rPr>
          <w:rFonts w:asciiTheme="majorHAnsi" w:hAnsiTheme="majorHAnsi"/>
          <w:iCs/>
          <w:sz w:val="22"/>
          <w:szCs w:val="22"/>
        </w:rPr>
        <w:t>o</w:t>
      </w:r>
      <w:r w:rsidRPr="00CA1F54">
        <w:rPr>
          <w:rFonts w:asciiTheme="majorHAnsi" w:hAnsiTheme="majorHAnsi"/>
          <w:iCs/>
          <w:spacing w:val="7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p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omo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CA1F54">
        <w:rPr>
          <w:rFonts w:asciiTheme="majorHAnsi" w:hAnsiTheme="majorHAnsi"/>
          <w:iCs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2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h</w:t>
      </w:r>
      <w:r w:rsidRPr="00CA1F54">
        <w:rPr>
          <w:rFonts w:asciiTheme="majorHAnsi" w:hAnsiTheme="majorHAnsi"/>
          <w:iCs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9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F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ac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u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lt</w:t>
      </w:r>
      <w:r w:rsidRPr="00CA1F54">
        <w:rPr>
          <w:rFonts w:asciiTheme="majorHAnsi" w:hAnsiTheme="majorHAnsi"/>
          <w:iCs/>
          <w:sz w:val="22"/>
          <w:szCs w:val="22"/>
        </w:rPr>
        <w:t>y</w:t>
      </w:r>
      <w:r w:rsidRPr="00CA1F54">
        <w:rPr>
          <w:rFonts w:asciiTheme="majorHAnsi" w:hAnsiTheme="majorHAnsi"/>
          <w:iCs/>
          <w:spacing w:val="20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iCs/>
          <w:sz w:val="22"/>
          <w:szCs w:val="22"/>
        </w:rPr>
        <w:t>f</w:t>
      </w:r>
      <w:r w:rsidRPr="00CA1F54">
        <w:rPr>
          <w:rFonts w:asciiTheme="majorHAnsi" w:hAnsiTheme="majorHAnsi"/>
          <w:iCs/>
          <w:spacing w:val="6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3"/>
          <w:w w:val="103"/>
          <w:sz w:val="22"/>
          <w:szCs w:val="22"/>
        </w:rPr>
        <w:t>M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ici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e</w:t>
      </w:r>
      <w:r w:rsidRPr="00CA1F54">
        <w:rPr>
          <w:rFonts w:asciiTheme="majorHAnsi" w:hAnsiTheme="majorHAnsi"/>
          <w:iCs/>
          <w:w w:val="103"/>
          <w:sz w:val="22"/>
          <w:szCs w:val="22"/>
        </w:rPr>
        <w:t>.</w:t>
      </w:r>
    </w:p>
    <w:p w14:paraId="4553609B" w14:textId="77777777" w:rsidR="00844CEC" w:rsidRPr="00CA1F54" w:rsidRDefault="00844CEC">
      <w:pPr>
        <w:spacing w:before="16" w:line="220" w:lineRule="exact"/>
        <w:rPr>
          <w:rFonts w:asciiTheme="majorHAnsi" w:hAnsiTheme="majorHAnsi"/>
          <w:iCs/>
          <w:sz w:val="22"/>
          <w:szCs w:val="22"/>
        </w:rPr>
      </w:pPr>
    </w:p>
    <w:p w14:paraId="2AADE47D" w14:textId="77777777" w:rsidR="00844CEC" w:rsidRPr="00CA1F54" w:rsidRDefault="00CA1F54" w:rsidP="00CA1F54">
      <w:pPr>
        <w:ind w:right="3747"/>
        <w:rPr>
          <w:rFonts w:asciiTheme="majorHAnsi" w:hAnsiTheme="majorHAnsi"/>
          <w:iCs/>
          <w:sz w:val="22"/>
          <w:szCs w:val="22"/>
        </w:rPr>
      </w:pPr>
      <w:r w:rsidRPr="00CA1F54">
        <w:rPr>
          <w:rFonts w:asciiTheme="majorHAnsi" w:hAnsiTheme="majorHAnsi"/>
          <w:b/>
          <w:iCs/>
          <w:spacing w:val="2"/>
          <w:sz w:val="22"/>
          <w:szCs w:val="22"/>
        </w:rPr>
        <w:t>KE</w:t>
      </w:r>
      <w:r w:rsidRPr="00CA1F54">
        <w:rPr>
          <w:rFonts w:asciiTheme="majorHAnsi" w:hAnsiTheme="majorHAnsi"/>
          <w:b/>
          <w:iCs/>
          <w:sz w:val="22"/>
          <w:szCs w:val="22"/>
        </w:rPr>
        <w:t>Y</w:t>
      </w:r>
      <w:r w:rsidRPr="00CA1F54">
        <w:rPr>
          <w:rFonts w:asciiTheme="majorHAnsi" w:hAnsiTheme="majorHAnsi"/>
          <w:b/>
          <w:iCs/>
          <w:spacing w:val="15"/>
          <w:sz w:val="22"/>
          <w:szCs w:val="22"/>
        </w:rPr>
        <w:t xml:space="preserve"> </w:t>
      </w:r>
      <w:r w:rsidRPr="00CA1F54">
        <w:rPr>
          <w:rFonts w:asciiTheme="majorHAnsi" w:hAnsiTheme="majorHAnsi"/>
          <w:b/>
          <w:iCs/>
          <w:spacing w:val="3"/>
          <w:w w:val="103"/>
          <w:sz w:val="22"/>
          <w:szCs w:val="22"/>
        </w:rPr>
        <w:t>W</w:t>
      </w:r>
      <w:r w:rsidRPr="00CA1F54">
        <w:rPr>
          <w:rFonts w:asciiTheme="majorHAnsi" w:hAnsiTheme="majorHAnsi"/>
          <w:b/>
          <w:iCs/>
          <w:spacing w:val="2"/>
          <w:w w:val="103"/>
          <w:sz w:val="22"/>
          <w:szCs w:val="22"/>
        </w:rPr>
        <w:t>ORD</w:t>
      </w:r>
      <w:r w:rsidRPr="00CA1F54">
        <w:rPr>
          <w:rFonts w:asciiTheme="majorHAnsi" w:hAnsiTheme="majorHAnsi"/>
          <w:b/>
          <w:iCs/>
          <w:w w:val="103"/>
          <w:sz w:val="22"/>
          <w:szCs w:val="22"/>
        </w:rPr>
        <w:t>S</w:t>
      </w:r>
    </w:p>
    <w:p w14:paraId="6C236281" w14:textId="195919E1" w:rsidR="00844CEC" w:rsidRPr="00CA1F54" w:rsidRDefault="00CA1F54">
      <w:pPr>
        <w:spacing w:before="5"/>
        <w:ind w:left="694" w:right="675"/>
        <w:jc w:val="center"/>
        <w:rPr>
          <w:rFonts w:asciiTheme="majorHAnsi" w:hAnsiTheme="majorHAnsi"/>
          <w:iCs/>
          <w:sz w:val="22"/>
          <w:szCs w:val="22"/>
        </w:rPr>
      </w:pPr>
      <w:r w:rsidRPr="00CA1F54">
        <w:rPr>
          <w:rFonts w:asciiTheme="majorHAnsi" w:hAnsiTheme="majorHAnsi"/>
          <w:iCs/>
          <w:sz w:val="22"/>
          <w:szCs w:val="22"/>
        </w:rPr>
        <w:pict w14:anchorId="1C3ACC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pt;height:16pt">
            <v:imagedata r:id="rId5" o:title=""/>
          </v:shape>
        </w:pict>
      </w:r>
      <w:r w:rsidRPr="00CA1F54">
        <w:rPr>
          <w:rFonts w:asciiTheme="majorHAnsi" w:hAnsiTheme="majorHAnsi"/>
          <w:b/>
          <w:iCs/>
          <w:spacing w:val="2"/>
          <w:w w:val="102"/>
          <w:sz w:val="22"/>
          <w:szCs w:val="22"/>
        </w:rPr>
        <w:t>Ad</w:t>
      </w:r>
      <w:r w:rsidRPr="00CA1F54">
        <w:rPr>
          <w:rFonts w:asciiTheme="majorHAnsi" w:hAnsiTheme="majorHAnsi"/>
          <w:b/>
          <w:iCs/>
          <w:spacing w:val="3"/>
          <w:w w:val="102"/>
          <w:sz w:val="22"/>
          <w:szCs w:val="22"/>
        </w:rPr>
        <w:t>m</w:t>
      </w:r>
      <w:r w:rsidRPr="00CA1F54">
        <w:rPr>
          <w:rFonts w:asciiTheme="majorHAnsi" w:hAnsiTheme="majorHAnsi"/>
          <w:b/>
          <w:iCs/>
          <w:spacing w:val="1"/>
          <w:w w:val="102"/>
          <w:sz w:val="22"/>
          <w:szCs w:val="22"/>
        </w:rPr>
        <w:t>i</w:t>
      </w:r>
      <w:r w:rsidRPr="00CA1F54">
        <w:rPr>
          <w:rFonts w:asciiTheme="majorHAnsi" w:hAnsiTheme="majorHAnsi"/>
          <w:b/>
          <w:iCs/>
          <w:spacing w:val="2"/>
          <w:w w:val="102"/>
          <w:sz w:val="22"/>
          <w:szCs w:val="22"/>
        </w:rPr>
        <w:t>n</w:t>
      </w:r>
      <w:r w:rsidRPr="00CA1F54">
        <w:rPr>
          <w:rFonts w:asciiTheme="majorHAnsi" w:hAnsiTheme="majorHAnsi"/>
          <w:b/>
          <w:iCs/>
          <w:spacing w:val="1"/>
          <w:w w:val="102"/>
          <w:sz w:val="22"/>
          <w:szCs w:val="22"/>
        </w:rPr>
        <w:t>istr</w:t>
      </w:r>
      <w:r w:rsidRPr="00CA1F54">
        <w:rPr>
          <w:rFonts w:asciiTheme="majorHAnsi" w:hAnsiTheme="majorHAnsi"/>
          <w:b/>
          <w:iCs/>
          <w:spacing w:val="2"/>
          <w:w w:val="102"/>
          <w:sz w:val="22"/>
          <w:szCs w:val="22"/>
        </w:rPr>
        <w:t>a</w:t>
      </w:r>
      <w:r w:rsidRPr="00CA1F54">
        <w:rPr>
          <w:rFonts w:asciiTheme="majorHAnsi" w:hAnsiTheme="majorHAnsi"/>
          <w:b/>
          <w:iCs/>
          <w:spacing w:val="1"/>
          <w:w w:val="102"/>
          <w:sz w:val="22"/>
          <w:szCs w:val="22"/>
        </w:rPr>
        <w:t>ti</w:t>
      </w:r>
      <w:r w:rsidRPr="00CA1F54">
        <w:rPr>
          <w:rFonts w:asciiTheme="majorHAnsi" w:hAnsiTheme="majorHAnsi"/>
          <w:b/>
          <w:iCs/>
          <w:spacing w:val="2"/>
          <w:w w:val="102"/>
          <w:sz w:val="22"/>
          <w:szCs w:val="22"/>
        </w:rPr>
        <w:t>on</w:t>
      </w:r>
      <w:r w:rsidRPr="00CA1F54">
        <w:rPr>
          <w:rFonts w:asciiTheme="majorHAnsi" w:hAnsiTheme="majorHAnsi"/>
          <w:iCs/>
          <w:sz w:val="22"/>
          <w:szCs w:val="22"/>
        </w:rPr>
        <w:pict w14:anchorId="16BFEB20">
          <v:shape id="_x0000_i1026" type="#_x0000_t75" style="width:17pt;height:16pt">
            <v:imagedata r:id="rId5" o:title=""/>
          </v:shape>
        </w:pict>
      </w:r>
      <w:r w:rsidRPr="00CA1F54">
        <w:rPr>
          <w:rFonts w:asciiTheme="majorHAnsi" w:hAnsiTheme="majorHAnsi"/>
          <w:b/>
          <w:iCs/>
          <w:spacing w:val="2"/>
          <w:w w:val="102"/>
          <w:sz w:val="22"/>
          <w:szCs w:val="22"/>
        </w:rPr>
        <w:t>Cu</w:t>
      </w:r>
      <w:r w:rsidRPr="00CA1F54">
        <w:rPr>
          <w:rFonts w:asciiTheme="majorHAnsi" w:hAnsiTheme="majorHAnsi"/>
          <w:b/>
          <w:iCs/>
          <w:spacing w:val="1"/>
          <w:w w:val="102"/>
          <w:sz w:val="22"/>
          <w:szCs w:val="22"/>
        </w:rPr>
        <w:t>st</w:t>
      </w:r>
      <w:r w:rsidRPr="00CA1F54">
        <w:rPr>
          <w:rFonts w:asciiTheme="majorHAnsi" w:hAnsiTheme="majorHAnsi"/>
          <w:b/>
          <w:iCs/>
          <w:spacing w:val="2"/>
          <w:w w:val="102"/>
          <w:sz w:val="22"/>
          <w:szCs w:val="22"/>
        </w:rPr>
        <w:t>o</w:t>
      </w:r>
      <w:r w:rsidRPr="00CA1F54">
        <w:rPr>
          <w:rFonts w:asciiTheme="majorHAnsi" w:hAnsiTheme="majorHAnsi"/>
          <w:b/>
          <w:iCs/>
          <w:spacing w:val="3"/>
          <w:w w:val="102"/>
          <w:sz w:val="22"/>
          <w:szCs w:val="22"/>
        </w:rPr>
        <w:t>m</w:t>
      </w:r>
      <w:r w:rsidRPr="00CA1F54">
        <w:rPr>
          <w:rFonts w:asciiTheme="majorHAnsi" w:hAnsiTheme="majorHAnsi"/>
          <w:b/>
          <w:iCs/>
          <w:spacing w:val="1"/>
          <w:w w:val="102"/>
          <w:sz w:val="22"/>
          <w:szCs w:val="22"/>
        </w:rPr>
        <w:t>er</w:t>
      </w:r>
      <w:r w:rsidRPr="00CA1F54">
        <w:rPr>
          <w:rFonts w:asciiTheme="majorHAnsi" w:hAnsiTheme="majorHAnsi"/>
          <w:b/>
          <w:iCs/>
          <w:spacing w:val="-2"/>
          <w:w w:val="102"/>
          <w:sz w:val="22"/>
          <w:szCs w:val="22"/>
        </w:rPr>
        <w:t>-</w:t>
      </w:r>
      <w:r w:rsidRPr="00CA1F54">
        <w:rPr>
          <w:rFonts w:asciiTheme="majorHAnsi" w:hAnsiTheme="majorHAnsi"/>
          <w:b/>
          <w:iCs/>
          <w:w w:val="102"/>
          <w:sz w:val="22"/>
          <w:szCs w:val="22"/>
        </w:rPr>
        <w:t>S</w:t>
      </w:r>
      <w:r w:rsidRPr="00CA1F54">
        <w:rPr>
          <w:rFonts w:asciiTheme="majorHAnsi" w:hAnsiTheme="majorHAnsi"/>
          <w:b/>
          <w:iCs/>
          <w:spacing w:val="1"/>
          <w:w w:val="102"/>
          <w:sz w:val="22"/>
          <w:szCs w:val="22"/>
        </w:rPr>
        <w:t>er</w:t>
      </w:r>
      <w:r w:rsidRPr="00CA1F54">
        <w:rPr>
          <w:rFonts w:asciiTheme="majorHAnsi" w:hAnsiTheme="majorHAnsi"/>
          <w:b/>
          <w:iCs/>
          <w:spacing w:val="2"/>
          <w:w w:val="102"/>
          <w:sz w:val="22"/>
          <w:szCs w:val="22"/>
        </w:rPr>
        <w:t>v</w:t>
      </w:r>
      <w:r w:rsidRPr="00CA1F54">
        <w:rPr>
          <w:rFonts w:asciiTheme="majorHAnsi" w:hAnsiTheme="majorHAnsi"/>
          <w:b/>
          <w:iCs/>
          <w:spacing w:val="1"/>
          <w:w w:val="102"/>
          <w:sz w:val="22"/>
          <w:szCs w:val="22"/>
        </w:rPr>
        <w:t>ic</w:t>
      </w:r>
      <w:r w:rsidRPr="00CA1F54">
        <w:rPr>
          <w:rFonts w:asciiTheme="majorHAnsi" w:hAnsiTheme="majorHAnsi"/>
          <w:b/>
          <w:iCs/>
          <w:w w:val="102"/>
          <w:sz w:val="22"/>
          <w:szCs w:val="22"/>
        </w:rPr>
        <w:t>e</w:t>
      </w:r>
      <w:r w:rsidRPr="00CA1F54">
        <w:rPr>
          <w:rFonts w:asciiTheme="majorHAnsi" w:hAnsiTheme="majorHAnsi"/>
          <w:b/>
          <w:iCs/>
          <w:spacing w:val="28"/>
          <w:w w:val="102"/>
          <w:sz w:val="22"/>
          <w:szCs w:val="22"/>
        </w:rPr>
        <w:t xml:space="preserve"> </w:t>
      </w:r>
      <w:r w:rsidRPr="00CA1F54">
        <w:rPr>
          <w:rFonts w:asciiTheme="majorHAnsi" w:hAnsiTheme="majorHAnsi"/>
          <w:b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b/>
          <w:iCs/>
          <w:spacing w:val="1"/>
          <w:sz w:val="22"/>
          <w:szCs w:val="22"/>
        </w:rPr>
        <w:t>rie</w:t>
      </w:r>
      <w:r w:rsidRPr="00CA1F54">
        <w:rPr>
          <w:rFonts w:asciiTheme="majorHAnsi" w:hAnsiTheme="majorHAnsi"/>
          <w:b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b/>
          <w:iCs/>
          <w:spacing w:val="1"/>
          <w:sz w:val="22"/>
          <w:szCs w:val="22"/>
        </w:rPr>
        <w:t>te</w:t>
      </w:r>
      <w:r w:rsidRPr="00CA1F54">
        <w:rPr>
          <w:rFonts w:asciiTheme="majorHAnsi" w:hAnsiTheme="majorHAnsi"/>
          <w:b/>
          <w:iCs/>
          <w:spacing w:val="2"/>
          <w:sz w:val="22"/>
          <w:szCs w:val="22"/>
        </w:rPr>
        <w:t>d</w:t>
      </w:r>
      <w:r w:rsidRPr="00CA1F54">
        <w:rPr>
          <w:rFonts w:asciiTheme="majorHAnsi" w:hAnsiTheme="majorHAnsi"/>
          <w:iCs/>
          <w:sz w:val="22"/>
          <w:szCs w:val="22"/>
        </w:rPr>
        <w:pict w14:anchorId="5BABF973">
          <v:shape id="_x0000_i1027" type="#_x0000_t75" style="width:17pt;height:16pt">
            <v:imagedata r:id="rId5" o:title=""/>
          </v:shape>
        </w:pict>
      </w:r>
      <w:r w:rsidRPr="00CA1F54">
        <w:rPr>
          <w:rFonts w:asciiTheme="majorHAnsi" w:hAnsiTheme="majorHAnsi"/>
          <w:b/>
          <w:iCs/>
          <w:spacing w:val="2"/>
          <w:sz w:val="22"/>
          <w:szCs w:val="22"/>
        </w:rPr>
        <w:t>Organ</w:t>
      </w:r>
      <w:r w:rsidRPr="00CA1F54">
        <w:rPr>
          <w:rFonts w:asciiTheme="majorHAnsi" w:hAnsiTheme="majorHAnsi"/>
          <w:b/>
          <w:iCs/>
          <w:spacing w:val="1"/>
          <w:sz w:val="22"/>
          <w:szCs w:val="22"/>
        </w:rPr>
        <w:t>i</w:t>
      </w:r>
      <w:r w:rsidRPr="00CA1F54">
        <w:rPr>
          <w:rFonts w:asciiTheme="majorHAnsi" w:hAnsiTheme="majorHAnsi"/>
          <w:b/>
          <w:iCs/>
          <w:spacing w:val="3"/>
          <w:sz w:val="22"/>
          <w:szCs w:val="22"/>
        </w:rPr>
        <w:t>z</w:t>
      </w:r>
      <w:r w:rsidRPr="00CA1F54">
        <w:rPr>
          <w:rFonts w:asciiTheme="majorHAnsi" w:hAnsiTheme="majorHAnsi"/>
          <w:b/>
          <w:iCs/>
          <w:spacing w:val="2"/>
          <w:sz w:val="22"/>
          <w:szCs w:val="22"/>
        </w:rPr>
        <w:t>a</w:t>
      </w:r>
      <w:r w:rsidRPr="00CA1F54">
        <w:rPr>
          <w:rFonts w:asciiTheme="majorHAnsi" w:hAnsiTheme="majorHAnsi"/>
          <w:b/>
          <w:iCs/>
          <w:spacing w:val="1"/>
          <w:sz w:val="22"/>
          <w:szCs w:val="22"/>
        </w:rPr>
        <w:t>ti</w:t>
      </w:r>
      <w:r w:rsidRPr="00CA1F54">
        <w:rPr>
          <w:rFonts w:asciiTheme="majorHAnsi" w:hAnsiTheme="majorHAnsi"/>
          <w:b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b/>
          <w:iCs/>
          <w:sz w:val="22"/>
          <w:szCs w:val="22"/>
        </w:rPr>
        <w:t xml:space="preserve">n </w:t>
      </w:r>
      <w:r w:rsidRPr="00CA1F54">
        <w:rPr>
          <w:rFonts w:asciiTheme="majorHAnsi" w:hAnsiTheme="majorHAnsi"/>
          <w:b/>
          <w:iCs/>
          <w:spacing w:val="5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z w:val="22"/>
          <w:szCs w:val="22"/>
        </w:rPr>
        <w:pict w14:anchorId="6F8D8DE9">
          <v:shape id="_x0000_i1028" type="#_x0000_t75" style="width:17pt;height:16pt">
            <v:imagedata r:id="rId5" o:title=""/>
          </v:shape>
        </w:pict>
      </w:r>
      <w:r w:rsidRPr="00CA1F54">
        <w:rPr>
          <w:rFonts w:asciiTheme="majorHAnsi" w:hAnsiTheme="majorHAnsi"/>
          <w:b/>
          <w:iCs/>
          <w:spacing w:val="3"/>
          <w:w w:val="103"/>
          <w:sz w:val="22"/>
          <w:szCs w:val="22"/>
        </w:rPr>
        <w:t>M</w:t>
      </w:r>
      <w:r w:rsidRPr="00CA1F54">
        <w:rPr>
          <w:rFonts w:asciiTheme="majorHAnsi" w:hAnsiTheme="majorHAnsi"/>
          <w:b/>
          <w:iCs/>
          <w:spacing w:val="2"/>
          <w:w w:val="103"/>
          <w:sz w:val="22"/>
          <w:szCs w:val="22"/>
        </w:rPr>
        <w:t>u</w:t>
      </w:r>
      <w:r w:rsidRPr="00CA1F54">
        <w:rPr>
          <w:rFonts w:asciiTheme="majorHAnsi" w:hAnsiTheme="majorHAnsi"/>
          <w:b/>
          <w:iCs/>
          <w:spacing w:val="1"/>
          <w:w w:val="103"/>
          <w:sz w:val="22"/>
          <w:szCs w:val="22"/>
        </w:rPr>
        <w:t>lti</w:t>
      </w:r>
      <w:r w:rsidRPr="00CA1F54">
        <w:rPr>
          <w:rFonts w:asciiTheme="majorHAnsi" w:hAnsiTheme="majorHAnsi"/>
          <w:b/>
          <w:iCs/>
          <w:spacing w:val="-2"/>
          <w:w w:val="103"/>
          <w:sz w:val="22"/>
          <w:szCs w:val="22"/>
        </w:rPr>
        <w:t>-</w:t>
      </w:r>
      <w:r w:rsidRPr="00CA1F54">
        <w:rPr>
          <w:rFonts w:asciiTheme="majorHAnsi" w:hAnsiTheme="majorHAnsi"/>
          <w:b/>
          <w:iCs/>
          <w:spacing w:val="1"/>
          <w:w w:val="103"/>
          <w:sz w:val="22"/>
          <w:szCs w:val="22"/>
        </w:rPr>
        <w:t>t</w:t>
      </w:r>
      <w:r w:rsidRPr="00CA1F54">
        <w:rPr>
          <w:rFonts w:asciiTheme="majorHAnsi" w:hAnsiTheme="majorHAnsi"/>
          <w:b/>
          <w:iCs/>
          <w:spacing w:val="2"/>
          <w:w w:val="103"/>
          <w:sz w:val="22"/>
          <w:szCs w:val="22"/>
        </w:rPr>
        <w:t>a</w:t>
      </w:r>
      <w:r w:rsidRPr="00CA1F54">
        <w:rPr>
          <w:rFonts w:asciiTheme="majorHAnsi" w:hAnsiTheme="majorHAnsi"/>
          <w:b/>
          <w:iCs/>
          <w:spacing w:val="1"/>
          <w:w w:val="103"/>
          <w:sz w:val="22"/>
          <w:szCs w:val="22"/>
        </w:rPr>
        <w:t>s</w:t>
      </w:r>
      <w:r w:rsidRPr="00CA1F54">
        <w:rPr>
          <w:rFonts w:asciiTheme="majorHAnsi" w:hAnsiTheme="majorHAnsi"/>
          <w:b/>
          <w:iCs/>
          <w:spacing w:val="2"/>
          <w:w w:val="103"/>
          <w:sz w:val="22"/>
          <w:szCs w:val="22"/>
        </w:rPr>
        <w:t>k</w:t>
      </w:r>
      <w:r w:rsidRPr="00CA1F54">
        <w:rPr>
          <w:rFonts w:asciiTheme="majorHAnsi" w:hAnsiTheme="majorHAnsi"/>
          <w:b/>
          <w:iCs/>
          <w:spacing w:val="1"/>
          <w:w w:val="103"/>
          <w:sz w:val="22"/>
          <w:szCs w:val="22"/>
        </w:rPr>
        <w:t>e</w:t>
      </w:r>
      <w:r w:rsidRPr="00CA1F54">
        <w:rPr>
          <w:rFonts w:asciiTheme="majorHAnsi" w:hAnsiTheme="majorHAnsi"/>
          <w:b/>
          <w:iCs/>
          <w:w w:val="103"/>
          <w:sz w:val="22"/>
          <w:szCs w:val="22"/>
        </w:rPr>
        <w:t>r</w:t>
      </w:r>
    </w:p>
    <w:p w14:paraId="2486D990" w14:textId="77777777" w:rsidR="00844CEC" w:rsidRPr="00CA1F54" w:rsidRDefault="00844CEC">
      <w:pPr>
        <w:spacing w:before="12" w:line="200" w:lineRule="exact"/>
        <w:rPr>
          <w:rFonts w:asciiTheme="majorHAnsi" w:hAnsiTheme="majorHAnsi"/>
          <w:iCs/>
          <w:sz w:val="22"/>
          <w:szCs w:val="22"/>
        </w:rPr>
        <w:sectPr w:rsidR="00844CEC" w:rsidRPr="00CA1F54">
          <w:pgSz w:w="12240" w:h="15840"/>
          <w:pgMar w:top="680" w:right="1720" w:bottom="280" w:left="1700" w:header="720" w:footer="720" w:gutter="0"/>
          <w:cols w:space="720"/>
        </w:sectPr>
      </w:pPr>
    </w:p>
    <w:p w14:paraId="645535F6" w14:textId="77777777" w:rsidR="00844CEC" w:rsidRPr="00CA1F54" w:rsidRDefault="00844CEC">
      <w:pPr>
        <w:spacing w:before="1" w:line="260" w:lineRule="exact"/>
        <w:rPr>
          <w:rFonts w:asciiTheme="majorHAnsi" w:hAnsiTheme="majorHAnsi"/>
          <w:iCs/>
          <w:sz w:val="22"/>
          <w:szCs w:val="22"/>
        </w:rPr>
      </w:pPr>
    </w:p>
    <w:p w14:paraId="3404179A" w14:textId="77777777" w:rsidR="00844CEC" w:rsidRPr="00CA1F54" w:rsidRDefault="00CA1F54">
      <w:pPr>
        <w:ind w:left="100" w:right="-50"/>
        <w:rPr>
          <w:rFonts w:asciiTheme="majorHAnsi" w:hAnsiTheme="majorHAnsi"/>
          <w:iCs/>
          <w:sz w:val="22"/>
          <w:szCs w:val="22"/>
        </w:rPr>
      </w:pPr>
      <w:r w:rsidRPr="00CA1F54">
        <w:rPr>
          <w:rFonts w:asciiTheme="majorHAnsi" w:hAnsiTheme="majorHAnsi"/>
          <w:b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b/>
          <w:iCs/>
          <w:spacing w:val="1"/>
          <w:sz w:val="22"/>
          <w:szCs w:val="22"/>
        </w:rPr>
        <w:t>ffi</w:t>
      </w:r>
      <w:r w:rsidRPr="00CA1F54">
        <w:rPr>
          <w:rFonts w:asciiTheme="majorHAnsi" w:hAnsiTheme="majorHAnsi"/>
          <w:b/>
          <w:iCs/>
          <w:spacing w:val="2"/>
          <w:sz w:val="22"/>
          <w:szCs w:val="22"/>
        </w:rPr>
        <w:t>c</w:t>
      </w:r>
      <w:r w:rsidRPr="00CA1F54">
        <w:rPr>
          <w:rFonts w:asciiTheme="majorHAnsi" w:hAnsiTheme="majorHAnsi"/>
          <w:b/>
          <w:iCs/>
          <w:sz w:val="22"/>
          <w:szCs w:val="22"/>
        </w:rPr>
        <w:t>e</w:t>
      </w:r>
      <w:r w:rsidRPr="00CA1F54">
        <w:rPr>
          <w:rFonts w:asciiTheme="majorHAnsi" w:hAnsiTheme="majorHAnsi"/>
          <w:b/>
          <w:iCs/>
          <w:spacing w:val="18"/>
          <w:sz w:val="22"/>
          <w:szCs w:val="22"/>
        </w:rPr>
        <w:t xml:space="preserve"> </w:t>
      </w:r>
      <w:r w:rsidRPr="00CA1F54">
        <w:rPr>
          <w:rFonts w:asciiTheme="majorHAnsi" w:hAnsiTheme="majorHAnsi"/>
          <w:b/>
          <w:iCs/>
          <w:spacing w:val="2"/>
          <w:sz w:val="22"/>
          <w:szCs w:val="22"/>
        </w:rPr>
        <w:t>Organ</w:t>
      </w:r>
      <w:r w:rsidRPr="00CA1F54">
        <w:rPr>
          <w:rFonts w:asciiTheme="majorHAnsi" w:hAnsiTheme="majorHAnsi"/>
          <w:b/>
          <w:iCs/>
          <w:spacing w:val="1"/>
          <w:sz w:val="22"/>
          <w:szCs w:val="22"/>
        </w:rPr>
        <w:t>i</w:t>
      </w:r>
      <w:r w:rsidRPr="00CA1F54">
        <w:rPr>
          <w:rFonts w:asciiTheme="majorHAnsi" w:hAnsiTheme="majorHAnsi"/>
          <w:b/>
          <w:iCs/>
          <w:spacing w:val="4"/>
          <w:sz w:val="22"/>
          <w:szCs w:val="22"/>
        </w:rPr>
        <w:t>z</w:t>
      </w:r>
      <w:r w:rsidRPr="00CA1F54">
        <w:rPr>
          <w:rFonts w:asciiTheme="majorHAnsi" w:hAnsiTheme="majorHAnsi"/>
          <w:b/>
          <w:iCs/>
          <w:spacing w:val="2"/>
          <w:sz w:val="22"/>
          <w:szCs w:val="22"/>
        </w:rPr>
        <w:t>a</w:t>
      </w:r>
      <w:r w:rsidRPr="00CA1F54">
        <w:rPr>
          <w:rFonts w:asciiTheme="majorHAnsi" w:hAnsiTheme="majorHAnsi"/>
          <w:b/>
          <w:iCs/>
          <w:spacing w:val="1"/>
          <w:sz w:val="22"/>
          <w:szCs w:val="22"/>
        </w:rPr>
        <w:t>ti</w:t>
      </w:r>
      <w:r w:rsidRPr="00CA1F54">
        <w:rPr>
          <w:rFonts w:asciiTheme="majorHAnsi" w:hAnsiTheme="majorHAnsi"/>
          <w:b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b/>
          <w:iCs/>
          <w:sz w:val="22"/>
          <w:szCs w:val="22"/>
        </w:rPr>
        <w:t>n</w:t>
      </w:r>
      <w:r w:rsidRPr="00CA1F54">
        <w:rPr>
          <w:rFonts w:asciiTheme="majorHAnsi" w:hAnsiTheme="majorHAnsi"/>
          <w:b/>
          <w:iCs/>
          <w:spacing w:val="36"/>
          <w:sz w:val="22"/>
          <w:szCs w:val="22"/>
        </w:rPr>
        <w:t xml:space="preserve"> </w:t>
      </w:r>
      <w:r w:rsidRPr="00CA1F54">
        <w:rPr>
          <w:rFonts w:asciiTheme="majorHAnsi" w:hAnsiTheme="majorHAnsi"/>
          <w:b/>
          <w:iCs/>
          <w:w w:val="103"/>
          <w:sz w:val="22"/>
          <w:szCs w:val="22"/>
        </w:rPr>
        <w:t>&amp;</w:t>
      </w:r>
      <w:r w:rsidRPr="00CA1F54">
        <w:rPr>
          <w:rFonts w:asciiTheme="majorHAnsi" w:hAnsiTheme="majorHAnsi"/>
          <w:b/>
          <w:iCs/>
          <w:spacing w:val="3"/>
          <w:sz w:val="22"/>
          <w:szCs w:val="22"/>
        </w:rPr>
        <w:t xml:space="preserve"> </w:t>
      </w:r>
      <w:r w:rsidRPr="00CA1F54">
        <w:rPr>
          <w:rFonts w:asciiTheme="majorHAnsi" w:hAnsiTheme="majorHAnsi"/>
          <w:b/>
          <w:iCs/>
          <w:w w:val="103"/>
          <w:sz w:val="22"/>
          <w:szCs w:val="22"/>
        </w:rPr>
        <w:t>S</w:t>
      </w:r>
      <w:r w:rsidRPr="00CA1F54">
        <w:rPr>
          <w:rFonts w:asciiTheme="majorHAnsi" w:hAnsiTheme="majorHAnsi"/>
          <w:b/>
          <w:iCs/>
          <w:spacing w:val="2"/>
          <w:w w:val="103"/>
          <w:sz w:val="22"/>
          <w:szCs w:val="22"/>
        </w:rPr>
        <w:t>uppor</w:t>
      </w:r>
      <w:r w:rsidRPr="00CA1F54">
        <w:rPr>
          <w:rFonts w:asciiTheme="majorHAnsi" w:hAnsiTheme="majorHAnsi"/>
          <w:b/>
          <w:iCs/>
          <w:w w:val="103"/>
          <w:sz w:val="22"/>
          <w:szCs w:val="22"/>
        </w:rPr>
        <w:t>t</w:t>
      </w:r>
    </w:p>
    <w:p w14:paraId="1C0A44BE" w14:textId="6F28E35A" w:rsidR="00844CEC" w:rsidRPr="00CA1F54" w:rsidRDefault="00CA1F54">
      <w:pPr>
        <w:spacing w:before="30"/>
        <w:rPr>
          <w:rFonts w:asciiTheme="majorHAnsi" w:hAnsiTheme="majorHAnsi"/>
          <w:iCs/>
          <w:sz w:val="22"/>
          <w:szCs w:val="22"/>
        </w:rPr>
        <w:sectPr w:rsidR="00844CEC" w:rsidRPr="00CA1F54">
          <w:type w:val="continuous"/>
          <w:pgSz w:w="12240" w:h="15840"/>
          <w:pgMar w:top="680" w:right="1720" w:bottom="280" w:left="1700" w:header="720" w:footer="720" w:gutter="0"/>
          <w:cols w:num="2" w:space="720" w:equalWidth="0">
            <w:col w:w="2774" w:space="361"/>
            <w:col w:w="5685"/>
          </w:cols>
        </w:sectPr>
      </w:pPr>
      <w:r w:rsidRPr="00CA1F54">
        <w:rPr>
          <w:rFonts w:asciiTheme="majorHAnsi" w:hAnsiTheme="majorHAnsi"/>
          <w:iCs/>
          <w:sz w:val="22"/>
          <w:szCs w:val="22"/>
        </w:rPr>
        <w:br w:type="column"/>
      </w:r>
      <w:r w:rsidRPr="00CA1F54">
        <w:rPr>
          <w:rFonts w:asciiTheme="majorHAnsi" w:hAnsiTheme="majorHAnsi"/>
          <w:b/>
          <w:iCs/>
          <w:spacing w:val="2"/>
          <w:sz w:val="22"/>
          <w:szCs w:val="22"/>
        </w:rPr>
        <w:t>KE</w:t>
      </w:r>
      <w:r w:rsidRPr="00CA1F54">
        <w:rPr>
          <w:rFonts w:asciiTheme="majorHAnsi" w:hAnsiTheme="majorHAnsi"/>
          <w:b/>
          <w:iCs/>
          <w:sz w:val="22"/>
          <w:szCs w:val="22"/>
        </w:rPr>
        <w:t>Y</w:t>
      </w:r>
      <w:r w:rsidRPr="00CA1F54">
        <w:rPr>
          <w:rFonts w:asciiTheme="majorHAnsi" w:hAnsiTheme="majorHAnsi"/>
          <w:b/>
          <w:iCs/>
          <w:spacing w:val="15"/>
          <w:sz w:val="22"/>
          <w:szCs w:val="22"/>
        </w:rPr>
        <w:t xml:space="preserve"> </w:t>
      </w:r>
      <w:r w:rsidRPr="00CA1F54">
        <w:rPr>
          <w:rFonts w:asciiTheme="majorHAnsi" w:hAnsiTheme="majorHAnsi"/>
          <w:b/>
          <w:iCs/>
          <w:spacing w:val="2"/>
          <w:w w:val="103"/>
          <w:sz w:val="22"/>
          <w:szCs w:val="22"/>
        </w:rPr>
        <w:t>ACCO</w:t>
      </w:r>
      <w:r w:rsidRPr="00CA1F54">
        <w:rPr>
          <w:rFonts w:asciiTheme="majorHAnsi" w:hAnsiTheme="majorHAnsi"/>
          <w:b/>
          <w:iCs/>
          <w:spacing w:val="3"/>
          <w:w w:val="103"/>
          <w:sz w:val="22"/>
          <w:szCs w:val="22"/>
        </w:rPr>
        <w:t>M</w:t>
      </w:r>
      <w:r w:rsidRPr="00CA1F54">
        <w:rPr>
          <w:rFonts w:asciiTheme="majorHAnsi" w:hAnsiTheme="majorHAnsi"/>
          <w:b/>
          <w:iCs/>
          <w:spacing w:val="2"/>
          <w:w w:val="103"/>
          <w:sz w:val="22"/>
          <w:szCs w:val="22"/>
        </w:rPr>
        <w:t>PL</w:t>
      </w:r>
      <w:r w:rsidRPr="00CA1F54">
        <w:rPr>
          <w:rFonts w:asciiTheme="majorHAnsi" w:hAnsiTheme="majorHAnsi"/>
          <w:b/>
          <w:iCs/>
          <w:spacing w:val="1"/>
          <w:w w:val="103"/>
          <w:sz w:val="22"/>
          <w:szCs w:val="22"/>
        </w:rPr>
        <w:t>I</w:t>
      </w:r>
      <w:r w:rsidRPr="00CA1F54">
        <w:rPr>
          <w:rFonts w:asciiTheme="majorHAnsi" w:hAnsiTheme="majorHAnsi"/>
          <w:b/>
          <w:iCs/>
          <w:w w:val="103"/>
          <w:sz w:val="22"/>
          <w:szCs w:val="22"/>
        </w:rPr>
        <w:t>S</w:t>
      </w:r>
      <w:r w:rsidRPr="00CA1F54">
        <w:rPr>
          <w:rFonts w:asciiTheme="majorHAnsi" w:hAnsiTheme="majorHAnsi"/>
          <w:b/>
          <w:iCs/>
          <w:spacing w:val="2"/>
          <w:w w:val="103"/>
          <w:sz w:val="22"/>
          <w:szCs w:val="22"/>
        </w:rPr>
        <w:t>H</w:t>
      </w:r>
      <w:r w:rsidRPr="00CA1F54">
        <w:rPr>
          <w:rFonts w:asciiTheme="majorHAnsi" w:hAnsiTheme="majorHAnsi"/>
          <w:b/>
          <w:iCs/>
          <w:spacing w:val="3"/>
          <w:w w:val="103"/>
          <w:sz w:val="22"/>
          <w:szCs w:val="22"/>
        </w:rPr>
        <w:t>M</w:t>
      </w:r>
      <w:r w:rsidRPr="00CA1F54">
        <w:rPr>
          <w:rFonts w:asciiTheme="majorHAnsi" w:hAnsiTheme="majorHAnsi"/>
          <w:b/>
          <w:iCs/>
          <w:spacing w:val="2"/>
          <w:w w:val="103"/>
          <w:sz w:val="22"/>
          <w:szCs w:val="22"/>
        </w:rPr>
        <w:t>ENT</w:t>
      </w:r>
    </w:p>
    <w:p w14:paraId="50FBDFAD" w14:textId="77777777" w:rsidR="00844CEC" w:rsidRPr="00CA1F54" w:rsidRDefault="00844CEC">
      <w:pPr>
        <w:spacing w:before="19" w:line="260" w:lineRule="exact"/>
        <w:rPr>
          <w:rFonts w:asciiTheme="majorHAnsi" w:hAnsiTheme="majorHAnsi"/>
          <w:iCs/>
          <w:sz w:val="22"/>
          <w:szCs w:val="22"/>
        </w:rPr>
      </w:pPr>
    </w:p>
    <w:p w14:paraId="69C0C198" w14:textId="77777777" w:rsidR="00844CEC" w:rsidRPr="00CA1F54" w:rsidRDefault="00CA1F54">
      <w:pPr>
        <w:tabs>
          <w:tab w:val="left" w:pos="820"/>
        </w:tabs>
        <w:spacing w:before="30" w:line="255" w:lineRule="auto"/>
        <w:ind w:left="820" w:right="153" w:hanging="360"/>
        <w:rPr>
          <w:rFonts w:asciiTheme="majorHAnsi" w:hAnsiTheme="majorHAnsi"/>
          <w:iCs/>
          <w:sz w:val="22"/>
          <w:szCs w:val="22"/>
        </w:rPr>
      </w:pPr>
      <w:r w:rsidRPr="00CA1F54">
        <w:rPr>
          <w:rFonts w:asciiTheme="majorHAnsi" w:hAnsiTheme="majorHAnsi"/>
          <w:iCs/>
          <w:w w:val="136"/>
          <w:sz w:val="22"/>
          <w:szCs w:val="22"/>
        </w:rPr>
        <w:t>•</w:t>
      </w:r>
      <w:r w:rsidRPr="00CA1F54">
        <w:rPr>
          <w:rFonts w:asciiTheme="majorHAnsi" w:hAnsiTheme="majorHAnsi"/>
          <w:iCs/>
          <w:sz w:val="22"/>
          <w:szCs w:val="22"/>
        </w:rPr>
        <w:tab/>
      </w:r>
      <w:r w:rsidRPr="00CA1F54">
        <w:rPr>
          <w:rFonts w:asciiTheme="majorHAnsi" w:hAnsiTheme="majorHAnsi"/>
          <w:iCs/>
          <w:spacing w:val="3"/>
          <w:sz w:val="22"/>
          <w:szCs w:val="22"/>
        </w:rPr>
        <w:t>M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anage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23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th</w:t>
      </w:r>
      <w:r w:rsidRPr="00CA1F54">
        <w:rPr>
          <w:rFonts w:asciiTheme="majorHAnsi" w:hAnsiTheme="majorHAnsi"/>
          <w:iCs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8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depart</w:t>
      </w:r>
      <w:r w:rsidRPr="00CA1F54">
        <w:rPr>
          <w:rFonts w:asciiTheme="majorHAnsi" w:hAnsiTheme="majorHAnsi"/>
          <w:iCs/>
          <w:spacing w:val="3"/>
          <w:sz w:val="22"/>
          <w:szCs w:val="22"/>
        </w:rPr>
        <w:t>m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ent’</w:t>
      </w:r>
      <w:r w:rsidRPr="00CA1F54">
        <w:rPr>
          <w:rFonts w:asciiTheme="majorHAnsi" w:hAnsiTheme="majorHAnsi"/>
          <w:iCs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32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journa</w:t>
      </w:r>
      <w:r w:rsidRPr="00CA1F54">
        <w:rPr>
          <w:rFonts w:asciiTheme="majorHAnsi" w:hAnsiTheme="majorHAnsi"/>
          <w:iCs/>
          <w:sz w:val="22"/>
          <w:szCs w:val="22"/>
        </w:rPr>
        <w:t>l</w:t>
      </w:r>
      <w:r w:rsidRPr="00CA1F54">
        <w:rPr>
          <w:rFonts w:asciiTheme="majorHAnsi" w:hAnsiTheme="majorHAnsi"/>
          <w:iCs/>
          <w:spacing w:val="18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col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lection</w:t>
      </w:r>
      <w:r w:rsidRPr="00CA1F54">
        <w:rPr>
          <w:rFonts w:asciiTheme="majorHAnsi" w:hAnsiTheme="majorHAnsi"/>
          <w:iCs/>
          <w:sz w:val="22"/>
          <w:szCs w:val="22"/>
        </w:rPr>
        <w:t>;</w:t>
      </w:r>
      <w:r w:rsidRPr="00CA1F54">
        <w:rPr>
          <w:rFonts w:asciiTheme="majorHAnsi" w:hAnsiTheme="majorHAnsi"/>
          <w:iCs/>
          <w:spacing w:val="26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too</w:t>
      </w:r>
      <w:r w:rsidRPr="00CA1F54">
        <w:rPr>
          <w:rFonts w:asciiTheme="majorHAnsi" w:hAnsiTheme="majorHAnsi"/>
          <w:iCs/>
          <w:sz w:val="22"/>
          <w:szCs w:val="22"/>
        </w:rPr>
        <w:t>k</w:t>
      </w:r>
      <w:r w:rsidRPr="00CA1F54">
        <w:rPr>
          <w:rFonts w:asciiTheme="majorHAnsi" w:hAnsiTheme="majorHAnsi"/>
          <w:iCs/>
          <w:spacing w:val="12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th</w:t>
      </w:r>
      <w:r w:rsidRPr="00CA1F54">
        <w:rPr>
          <w:rFonts w:asciiTheme="majorHAnsi" w:hAnsiTheme="majorHAnsi"/>
          <w:iCs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8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initiativ</w:t>
      </w:r>
      <w:r w:rsidRPr="00CA1F54">
        <w:rPr>
          <w:rFonts w:asciiTheme="majorHAnsi" w:hAnsiTheme="majorHAnsi"/>
          <w:iCs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2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CA1F54">
        <w:rPr>
          <w:rFonts w:asciiTheme="majorHAnsi" w:hAnsiTheme="majorHAnsi"/>
          <w:iCs/>
          <w:sz w:val="22"/>
          <w:szCs w:val="22"/>
        </w:rPr>
        <w:t>o</w:t>
      </w:r>
      <w:r w:rsidRPr="00CA1F54">
        <w:rPr>
          <w:rFonts w:asciiTheme="majorHAnsi" w:hAnsiTheme="majorHAnsi"/>
          <w:iCs/>
          <w:spacing w:val="6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lear</w:t>
      </w:r>
      <w:r w:rsidRPr="00CA1F54">
        <w:rPr>
          <w:rFonts w:asciiTheme="majorHAnsi" w:hAnsiTheme="majorHAnsi"/>
          <w:iCs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3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abou</w:t>
      </w:r>
      <w:r w:rsidRPr="00CA1F54">
        <w:rPr>
          <w:rFonts w:asciiTheme="majorHAnsi" w:hAnsiTheme="majorHAnsi"/>
          <w:iCs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14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th</w:t>
      </w:r>
      <w:r w:rsidRPr="00CA1F54">
        <w:rPr>
          <w:rFonts w:asciiTheme="majorHAnsi" w:hAnsiTheme="majorHAnsi"/>
          <w:iCs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8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syste</w:t>
      </w:r>
      <w:r w:rsidRPr="00CA1F54">
        <w:rPr>
          <w:rFonts w:asciiTheme="majorHAnsi" w:hAnsiTheme="majorHAnsi"/>
          <w:iCs/>
          <w:w w:val="103"/>
          <w:sz w:val="22"/>
          <w:szCs w:val="22"/>
        </w:rPr>
        <w:t>m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use</w:t>
      </w:r>
      <w:r w:rsidRPr="00CA1F54">
        <w:rPr>
          <w:rFonts w:asciiTheme="majorHAnsi" w:hAnsiTheme="majorHAnsi"/>
          <w:iCs/>
          <w:w w:val="103"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 xml:space="preserve"> b</w:t>
      </w:r>
      <w:r w:rsidRPr="00CA1F54">
        <w:rPr>
          <w:rFonts w:asciiTheme="majorHAnsi" w:hAnsiTheme="majorHAnsi"/>
          <w:iCs/>
          <w:sz w:val="22"/>
          <w:szCs w:val="22"/>
        </w:rPr>
        <w:t>y</w:t>
      </w:r>
      <w:r w:rsidRPr="00CA1F54">
        <w:rPr>
          <w:rFonts w:asciiTheme="majorHAnsi" w:hAnsiTheme="majorHAnsi"/>
          <w:iCs/>
          <w:spacing w:val="8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med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ca</w:t>
      </w:r>
      <w:r w:rsidRPr="00CA1F54">
        <w:rPr>
          <w:rFonts w:asciiTheme="majorHAnsi" w:hAnsiTheme="majorHAnsi"/>
          <w:iCs/>
          <w:sz w:val="22"/>
          <w:szCs w:val="22"/>
        </w:rPr>
        <w:t>l</w:t>
      </w:r>
      <w:r w:rsidRPr="00CA1F54">
        <w:rPr>
          <w:rFonts w:asciiTheme="majorHAnsi" w:hAnsiTheme="majorHAnsi"/>
          <w:iCs/>
          <w:spacing w:val="20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li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b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e</w:t>
      </w:r>
      <w:r w:rsidRPr="00CA1F54">
        <w:rPr>
          <w:rFonts w:asciiTheme="majorHAnsi" w:hAnsiTheme="majorHAnsi"/>
          <w:iCs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21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CA1F54">
        <w:rPr>
          <w:rFonts w:asciiTheme="majorHAnsi" w:hAnsiTheme="majorHAnsi"/>
          <w:iCs/>
          <w:sz w:val="22"/>
          <w:szCs w:val="22"/>
        </w:rPr>
        <w:t>o</w:t>
      </w:r>
      <w:r w:rsidRPr="00CA1F54">
        <w:rPr>
          <w:rFonts w:asciiTheme="majorHAnsi" w:hAnsiTheme="majorHAnsi"/>
          <w:iCs/>
          <w:spacing w:val="7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ca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ego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z</w:t>
      </w:r>
      <w:r w:rsidRPr="00CA1F54">
        <w:rPr>
          <w:rFonts w:asciiTheme="majorHAnsi" w:hAnsiTheme="majorHAnsi"/>
          <w:iCs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7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ma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l</w:t>
      </w:r>
      <w:r w:rsidRPr="00CA1F54">
        <w:rPr>
          <w:rFonts w:asciiTheme="majorHAnsi" w:hAnsiTheme="majorHAnsi"/>
          <w:iCs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23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an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1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-2"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-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u</w:t>
      </w:r>
      <w:r w:rsidRPr="00CA1F54">
        <w:rPr>
          <w:rFonts w:asciiTheme="majorHAnsi" w:hAnsiTheme="majorHAnsi"/>
          <w:iCs/>
          <w:sz w:val="22"/>
          <w:szCs w:val="22"/>
        </w:rPr>
        <w:t>p</w:t>
      </w:r>
      <w:r w:rsidRPr="00CA1F54">
        <w:rPr>
          <w:rFonts w:asciiTheme="majorHAnsi" w:hAnsiTheme="majorHAnsi"/>
          <w:iCs/>
          <w:spacing w:val="17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h</w:t>
      </w:r>
      <w:r w:rsidRPr="00CA1F54">
        <w:rPr>
          <w:rFonts w:asciiTheme="majorHAnsi" w:hAnsiTheme="majorHAnsi"/>
          <w:iCs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8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sa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m</w:t>
      </w:r>
      <w:r w:rsidRPr="00CA1F54">
        <w:rPr>
          <w:rFonts w:asciiTheme="majorHAnsi" w:hAnsiTheme="majorHAnsi"/>
          <w:iCs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13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y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ste</w:t>
      </w:r>
      <w:r w:rsidRPr="00CA1F54">
        <w:rPr>
          <w:rFonts w:asciiTheme="majorHAnsi" w:hAnsiTheme="majorHAnsi"/>
          <w:iCs/>
          <w:sz w:val="22"/>
          <w:szCs w:val="22"/>
        </w:rPr>
        <w:t>m</w:t>
      </w:r>
      <w:r w:rsidRPr="00CA1F54">
        <w:rPr>
          <w:rFonts w:asciiTheme="majorHAnsi" w:hAnsiTheme="majorHAnsi"/>
          <w:iCs/>
          <w:spacing w:val="19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f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iCs/>
          <w:sz w:val="22"/>
          <w:szCs w:val="22"/>
        </w:rPr>
        <w:t>r</w:t>
      </w:r>
      <w:r w:rsidRPr="00CA1F54">
        <w:rPr>
          <w:rFonts w:asciiTheme="majorHAnsi" w:hAnsiTheme="majorHAnsi"/>
          <w:iCs/>
          <w:spacing w:val="8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h</w:t>
      </w:r>
      <w:r w:rsidRPr="00CA1F54">
        <w:rPr>
          <w:rFonts w:asciiTheme="majorHAnsi" w:hAnsiTheme="majorHAnsi"/>
          <w:iCs/>
          <w:w w:val="103"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p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art</w:t>
      </w:r>
      <w:r w:rsidRPr="00CA1F54">
        <w:rPr>
          <w:rFonts w:asciiTheme="majorHAnsi" w:hAnsiTheme="majorHAnsi"/>
          <w:iCs/>
          <w:spacing w:val="3"/>
          <w:sz w:val="22"/>
          <w:szCs w:val="22"/>
        </w:rPr>
        <w:t>m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ts</w:t>
      </w:r>
      <w:r w:rsidRPr="00CA1F54">
        <w:rPr>
          <w:rFonts w:asciiTheme="majorHAnsi" w:hAnsiTheme="majorHAnsi"/>
          <w:iCs/>
          <w:sz w:val="22"/>
          <w:szCs w:val="22"/>
        </w:rPr>
        <w:t>,</w:t>
      </w:r>
      <w:r w:rsidRPr="00CA1F54">
        <w:rPr>
          <w:rFonts w:asciiTheme="majorHAnsi" w:hAnsiTheme="majorHAnsi"/>
          <w:iCs/>
          <w:spacing w:val="32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g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reatl</w:t>
      </w:r>
      <w:r w:rsidRPr="00CA1F54">
        <w:rPr>
          <w:rFonts w:asciiTheme="majorHAnsi" w:hAnsiTheme="majorHAnsi"/>
          <w:iCs/>
          <w:sz w:val="22"/>
          <w:szCs w:val="22"/>
        </w:rPr>
        <w:t>y</w:t>
      </w:r>
      <w:r w:rsidRPr="00CA1F54">
        <w:rPr>
          <w:rFonts w:asciiTheme="majorHAnsi" w:hAnsiTheme="majorHAnsi"/>
          <w:iCs/>
          <w:spacing w:val="18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nh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ci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z w:val="22"/>
          <w:szCs w:val="22"/>
        </w:rPr>
        <w:t>g</w:t>
      </w:r>
      <w:r w:rsidRPr="00CA1F54">
        <w:rPr>
          <w:rFonts w:asciiTheme="majorHAnsi" w:hAnsiTheme="majorHAnsi"/>
          <w:iCs/>
          <w:spacing w:val="27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acces</w:t>
      </w:r>
      <w:r w:rsidRPr="00CA1F54">
        <w:rPr>
          <w:rFonts w:asciiTheme="majorHAnsi" w:hAnsiTheme="majorHAnsi"/>
          <w:iCs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16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CA1F54">
        <w:rPr>
          <w:rFonts w:asciiTheme="majorHAnsi" w:hAnsiTheme="majorHAnsi"/>
          <w:iCs/>
          <w:sz w:val="22"/>
          <w:szCs w:val="22"/>
        </w:rPr>
        <w:t>o</w:t>
      </w:r>
      <w:r w:rsidRPr="00CA1F54">
        <w:rPr>
          <w:rFonts w:asciiTheme="majorHAnsi" w:hAnsiTheme="majorHAnsi"/>
          <w:iCs/>
          <w:spacing w:val="7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f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m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ati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iCs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30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fr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iCs/>
          <w:sz w:val="22"/>
          <w:szCs w:val="22"/>
        </w:rPr>
        <w:t>m</w:t>
      </w:r>
      <w:r w:rsidRPr="00CA1F54">
        <w:rPr>
          <w:rFonts w:asciiTheme="majorHAnsi" w:hAnsiTheme="majorHAnsi"/>
          <w:iCs/>
          <w:spacing w:val="14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h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es</w:t>
      </w:r>
      <w:r w:rsidRPr="00CA1F54">
        <w:rPr>
          <w:rFonts w:asciiTheme="majorHAnsi" w:hAnsiTheme="majorHAnsi"/>
          <w:iCs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13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ou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rce</w:t>
      </w:r>
      <w:r w:rsidRPr="00CA1F54">
        <w:rPr>
          <w:rFonts w:asciiTheme="majorHAnsi" w:hAnsiTheme="majorHAnsi"/>
          <w:iCs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19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b</w:t>
      </w:r>
      <w:r w:rsidRPr="00CA1F54">
        <w:rPr>
          <w:rFonts w:asciiTheme="majorHAnsi" w:hAnsiTheme="majorHAnsi"/>
          <w:iCs/>
          <w:sz w:val="22"/>
          <w:szCs w:val="22"/>
        </w:rPr>
        <w:t>y</w:t>
      </w:r>
      <w:r w:rsidRPr="00CA1F54">
        <w:rPr>
          <w:rFonts w:asciiTheme="majorHAnsi" w:hAnsiTheme="majorHAnsi"/>
          <w:iCs/>
          <w:spacing w:val="8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staf</w:t>
      </w:r>
      <w:r w:rsidRPr="00CA1F54">
        <w:rPr>
          <w:rFonts w:asciiTheme="majorHAnsi" w:hAnsiTheme="majorHAnsi"/>
          <w:iCs/>
          <w:sz w:val="22"/>
          <w:szCs w:val="22"/>
        </w:rPr>
        <w:t>f</w:t>
      </w:r>
      <w:r w:rsidRPr="00CA1F54">
        <w:rPr>
          <w:rFonts w:asciiTheme="majorHAnsi" w:hAnsiTheme="majorHAnsi"/>
          <w:iCs/>
          <w:spacing w:val="12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n</w:t>
      </w:r>
      <w:r w:rsidRPr="00CA1F54">
        <w:rPr>
          <w:rFonts w:asciiTheme="majorHAnsi" w:hAnsiTheme="majorHAnsi"/>
          <w:iCs/>
          <w:w w:val="103"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st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ud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ts</w:t>
      </w:r>
      <w:r w:rsidRPr="00CA1F54">
        <w:rPr>
          <w:rFonts w:asciiTheme="majorHAnsi" w:hAnsiTheme="majorHAnsi"/>
          <w:iCs/>
          <w:w w:val="103"/>
          <w:sz w:val="22"/>
          <w:szCs w:val="22"/>
        </w:rPr>
        <w:t>.</w:t>
      </w:r>
    </w:p>
    <w:p w14:paraId="22CFC494" w14:textId="77777777" w:rsidR="00844CEC" w:rsidRPr="00CA1F54" w:rsidRDefault="00CA1F54">
      <w:pPr>
        <w:tabs>
          <w:tab w:val="left" w:pos="820"/>
        </w:tabs>
        <w:spacing w:before="17" w:line="253" w:lineRule="auto"/>
        <w:ind w:left="820" w:right="643" w:hanging="360"/>
        <w:jc w:val="both"/>
        <w:rPr>
          <w:rFonts w:asciiTheme="majorHAnsi" w:hAnsiTheme="majorHAnsi"/>
          <w:iCs/>
          <w:sz w:val="22"/>
          <w:szCs w:val="22"/>
        </w:rPr>
      </w:pPr>
      <w:r w:rsidRPr="00CA1F54">
        <w:rPr>
          <w:rFonts w:asciiTheme="majorHAnsi" w:hAnsiTheme="majorHAnsi"/>
          <w:iCs/>
          <w:w w:val="136"/>
          <w:sz w:val="22"/>
          <w:szCs w:val="22"/>
        </w:rPr>
        <w:t>•</w:t>
      </w:r>
      <w:r w:rsidRPr="00CA1F54">
        <w:rPr>
          <w:rFonts w:asciiTheme="majorHAnsi" w:hAnsiTheme="majorHAnsi"/>
          <w:iCs/>
          <w:sz w:val="22"/>
          <w:szCs w:val="22"/>
        </w:rPr>
        <w:tab/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En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u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re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21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ffic</w:t>
      </w:r>
      <w:r w:rsidRPr="00CA1F54">
        <w:rPr>
          <w:rFonts w:asciiTheme="majorHAnsi" w:hAnsiTheme="majorHAnsi"/>
          <w:iCs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15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qu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p</w:t>
      </w:r>
      <w:r w:rsidRPr="00CA1F54">
        <w:rPr>
          <w:rFonts w:asciiTheme="majorHAnsi" w:hAnsiTheme="majorHAnsi"/>
          <w:iCs/>
          <w:spacing w:val="3"/>
          <w:sz w:val="22"/>
          <w:szCs w:val="22"/>
        </w:rPr>
        <w:t>m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26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ra</w:t>
      </w:r>
      <w:r w:rsidRPr="00CA1F54">
        <w:rPr>
          <w:rFonts w:asciiTheme="majorHAnsi" w:hAnsiTheme="majorHAnsi"/>
          <w:iCs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9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3"/>
          <w:sz w:val="22"/>
          <w:szCs w:val="22"/>
        </w:rPr>
        <w:t>m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oo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h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l</w:t>
      </w:r>
      <w:r w:rsidRPr="00CA1F54">
        <w:rPr>
          <w:rFonts w:asciiTheme="majorHAnsi" w:hAnsiTheme="majorHAnsi"/>
          <w:iCs/>
          <w:sz w:val="22"/>
          <w:szCs w:val="22"/>
        </w:rPr>
        <w:t>y</w:t>
      </w:r>
      <w:r w:rsidRPr="00CA1F54">
        <w:rPr>
          <w:rFonts w:asciiTheme="majorHAnsi" w:hAnsiTheme="majorHAnsi"/>
          <w:iCs/>
          <w:spacing w:val="23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0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p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op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erl</w:t>
      </w:r>
      <w:r w:rsidRPr="00CA1F54">
        <w:rPr>
          <w:rFonts w:asciiTheme="majorHAnsi" w:hAnsiTheme="majorHAnsi"/>
          <w:iCs/>
          <w:sz w:val="22"/>
          <w:szCs w:val="22"/>
        </w:rPr>
        <w:t>y</w:t>
      </w:r>
      <w:r w:rsidRPr="00CA1F54">
        <w:rPr>
          <w:rFonts w:asciiTheme="majorHAnsi" w:hAnsiTheme="majorHAnsi"/>
          <w:iCs/>
          <w:spacing w:val="21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0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3"/>
          <w:sz w:val="22"/>
          <w:szCs w:val="22"/>
        </w:rPr>
        <w:t>m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g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23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h</w:t>
      </w:r>
      <w:r w:rsidRPr="00CA1F54">
        <w:rPr>
          <w:rFonts w:asciiTheme="majorHAnsi" w:hAnsiTheme="majorHAnsi"/>
          <w:iCs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8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i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nv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o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ries</w:t>
      </w:r>
      <w:r w:rsidRPr="00CA1F54">
        <w:rPr>
          <w:rFonts w:asciiTheme="majorHAnsi" w:hAnsiTheme="majorHAnsi"/>
          <w:iCs/>
          <w:w w:val="103"/>
          <w:sz w:val="22"/>
          <w:szCs w:val="22"/>
        </w:rPr>
        <w:t>,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ere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20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qu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pm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26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1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upp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lies</w:t>
      </w:r>
      <w:r w:rsidRPr="00CA1F54">
        <w:rPr>
          <w:rFonts w:asciiTheme="majorHAnsi" w:hAnsiTheme="majorHAnsi"/>
          <w:iCs/>
          <w:sz w:val="22"/>
          <w:szCs w:val="22"/>
        </w:rPr>
        <w:t>.</w:t>
      </w:r>
      <w:r w:rsidRPr="00CA1F54">
        <w:rPr>
          <w:rFonts w:asciiTheme="majorHAnsi" w:hAnsiTheme="majorHAnsi"/>
          <w:iCs/>
          <w:spacing w:val="22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C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reate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21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4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mo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CA1F54">
        <w:rPr>
          <w:rFonts w:asciiTheme="majorHAnsi" w:hAnsiTheme="majorHAnsi"/>
          <w:iCs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13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efficie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21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mon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it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z w:val="22"/>
          <w:szCs w:val="22"/>
        </w:rPr>
        <w:t>g</w:t>
      </w:r>
      <w:r w:rsidRPr="00CA1F54">
        <w:rPr>
          <w:rFonts w:asciiTheme="majorHAnsi" w:hAnsiTheme="majorHAnsi"/>
          <w:iCs/>
          <w:spacing w:val="29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p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ces</w:t>
      </w:r>
      <w:r w:rsidRPr="00CA1F54">
        <w:rPr>
          <w:rFonts w:asciiTheme="majorHAnsi" w:hAnsiTheme="majorHAnsi"/>
          <w:iCs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19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h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a</w:t>
      </w:r>
      <w:r w:rsidRPr="00CA1F54">
        <w:rPr>
          <w:rFonts w:asciiTheme="majorHAnsi" w:hAnsiTheme="majorHAnsi"/>
          <w:iCs/>
          <w:w w:val="103"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 xml:space="preserve"> 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b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l</w:t>
      </w:r>
      <w:r w:rsidRPr="00CA1F54">
        <w:rPr>
          <w:rFonts w:asciiTheme="majorHAnsi" w:hAnsiTheme="majorHAnsi"/>
          <w:iCs/>
          <w:spacing w:val="3"/>
          <w:sz w:val="22"/>
          <w:szCs w:val="22"/>
        </w:rPr>
        <w:t>e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21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h</w:t>
      </w:r>
      <w:r w:rsidRPr="00CA1F54">
        <w:rPr>
          <w:rFonts w:asciiTheme="majorHAnsi" w:hAnsiTheme="majorHAnsi"/>
          <w:iCs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8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qu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ic</w:t>
      </w:r>
      <w:r w:rsidRPr="00CA1F54">
        <w:rPr>
          <w:rFonts w:asciiTheme="majorHAnsi" w:hAnsiTheme="majorHAnsi"/>
          <w:iCs/>
          <w:sz w:val="22"/>
          <w:szCs w:val="22"/>
        </w:rPr>
        <w:t>k</w:t>
      </w:r>
      <w:r w:rsidRPr="00CA1F54">
        <w:rPr>
          <w:rFonts w:asciiTheme="majorHAnsi" w:hAnsiTheme="majorHAnsi"/>
          <w:iCs/>
          <w:spacing w:val="15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tificati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iCs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34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iCs/>
          <w:sz w:val="22"/>
          <w:szCs w:val="22"/>
        </w:rPr>
        <w:t>f</w:t>
      </w:r>
      <w:r w:rsidRPr="00CA1F54">
        <w:rPr>
          <w:rFonts w:asciiTheme="majorHAnsi" w:hAnsiTheme="majorHAnsi"/>
          <w:iCs/>
          <w:spacing w:val="6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it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em</w:t>
      </w:r>
      <w:r w:rsidRPr="00CA1F54">
        <w:rPr>
          <w:rFonts w:asciiTheme="majorHAnsi" w:hAnsiTheme="majorHAnsi"/>
          <w:iCs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14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1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m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aterial</w:t>
      </w:r>
      <w:r w:rsidRPr="00CA1F54">
        <w:rPr>
          <w:rFonts w:asciiTheme="majorHAnsi" w:hAnsiTheme="majorHAnsi"/>
          <w:iCs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23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h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</w:t>
      </w:r>
      <w:r w:rsidRPr="00CA1F54">
        <w:rPr>
          <w:rFonts w:asciiTheme="majorHAnsi" w:hAnsiTheme="majorHAnsi"/>
          <w:iCs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10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9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CA1F54">
        <w:rPr>
          <w:rFonts w:asciiTheme="majorHAnsi" w:hAnsiTheme="majorHAnsi"/>
          <w:iCs/>
          <w:sz w:val="22"/>
          <w:szCs w:val="22"/>
        </w:rPr>
        <w:t>o</w:t>
      </w:r>
      <w:r w:rsidRPr="00CA1F54">
        <w:rPr>
          <w:rFonts w:asciiTheme="majorHAnsi" w:hAnsiTheme="majorHAnsi"/>
          <w:iCs/>
          <w:spacing w:val="7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b</w:t>
      </w:r>
      <w:r w:rsidRPr="00CA1F54">
        <w:rPr>
          <w:rFonts w:asciiTheme="majorHAnsi" w:hAnsiTheme="majorHAnsi"/>
          <w:iCs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8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rest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o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c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k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d</w:t>
      </w:r>
      <w:r w:rsidRPr="00CA1F54">
        <w:rPr>
          <w:rFonts w:asciiTheme="majorHAnsi" w:hAnsiTheme="majorHAnsi"/>
          <w:iCs/>
          <w:w w:val="103"/>
          <w:sz w:val="22"/>
          <w:szCs w:val="22"/>
        </w:rPr>
        <w:t>.</w:t>
      </w:r>
    </w:p>
    <w:p w14:paraId="17B52BDF" w14:textId="77777777" w:rsidR="00844CEC" w:rsidRPr="00CA1F54" w:rsidRDefault="00CA1F54">
      <w:pPr>
        <w:spacing w:before="24"/>
        <w:ind w:left="460"/>
        <w:rPr>
          <w:rFonts w:asciiTheme="majorHAnsi" w:hAnsiTheme="majorHAnsi"/>
          <w:iCs/>
          <w:sz w:val="22"/>
          <w:szCs w:val="22"/>
        </w:rPr>
      </w:pPr>
      <w:r w:rsidRPr="00CA1F54">
        <w:rPr>
          <w:rFonts w:asciiTheme="majorHAnsi" w:hAnsiTheme="majorHAnsi"/>
          <w:iCs/>
          <w:w w:val="136"/>
          <w:sz w:val="22"/>
          <w:szCs w:val="22"/>
        </w:rPr>
        <w:t xml:space="preserve">•  </w:t>
      </w:r>
      <w:r w:rsidRPr="00CA1F54">
        <w:rPr>
          <w:rFonts w:asciiTheme="majorHAnsi" w:hAnsiTheme="majorHAnsi"/>
          <w:iCs/>
          <w:spacing w:val="65"/>
          <w:w w:val="136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Coo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ate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31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4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b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ette</w:t>
      </w:r>
      <w:r w:rsidRPr="00CA1F54">
        <w:rPr>
          <w:rFonts w:asciiTheme="majorHAnsi" w:hAnsiTheme="majorHAnsi"/>
          <w:iCs/>
          <w:sz w:val="22"/>
          <w:szCs w:val="22"/>
        </w:rPr>
        <w:t>r</w:t>
      </w:r>
      <w:r w:rsidRPr="00CA1F54">
        <w:rPr>
          <w:rFonts w:asciiTheme="majorHAnsi" w:hAnsiTheme="majorHAnsi"/>
          <w:iCs/>
          <w:spacing w:val="15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se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c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u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rit</w:t>
      </w:r>
      <w:r w:rsidRPr="00CA1F54">
        <w:rPr>
          <w:rFonts w:asciiTheme="majorHAnsi" w:hAnsiTheme="majorHAnsi"/>
          <w:iCs/>
          <w:sz w:val="22"/>
          <w:szCs w:val="22"/>
        </w:rPr>
        <w:t>y</w:t>
      </w:r>
      <w:r w:rsidRPr="00CA1F54">
        <w:rPr>
          <w:rFonts w:asciiTheme="majorHAnsi" w:hAnsiTheme="majorHAnsi"/>
          <w:iCs/>
          <w:spacing w:val="20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y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ste</w:t>
      </w:r>
      <w:r w:rsidRPr="00CA1F54">
        <w:rPr>
          <w:rFonts w:asciiTheme="majorHAnsi" w:hAnsiTheme="majorHAnsi"/>
          <w:iCs/>
          <w:sz w:val="22"/>
          <w:szCs w:val="22"/>
        </w:rPr>
        <w:t>m</w:t>
      </w:r>
      <w:r w:rsidRPr="00CA1F54">
        <w:rPr>
          <w:rFonts w:asciiTheme="majorHAnsi" w:hAnsiTheme="majorHAnsi"/>
          <w:iCs/>
          <w:spacing w:val="19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f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iCs/>
          <w:sz w:val="22"/>
          <w:szCs w:val="22"/>
        </w:rPr>
        <w:t>r</w:t>
      </w:r>
      <w:r w:rsidRPr="00CA1F54">
        <w:rPr>
          <w:rFonts w:asciiTheme="majorHAnsi" w:hAnsiTheme="majorHAnsi"/>
          <w:iCs/>
          <w:spacing w:val="8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staff</w:t>
      </w:r>
      <w:r w:rsidRPr="00CA1F54">
        <w:rPr>
          <w:rFonts w:asciiTheme="majorHAnsi" w:hAnsiTheme="majorHAnsi"/>
          <w:iCs/>
          <w:sz w:val="22"/>
          <w:szCs w:val="22"/>
        </w:rPr>
        <w:t>,</w:t>
      </w:r>
      <w:r w:rsidRPr="00CA1F54">
        <w:rPr>
          <w:rFonts w:asciiTheme="majorHAnsi" w:hAnsiTheme="majorHAnsi"/>
          <w:iCs/>
          <w:spacing w:val="13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fac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u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lt</w:t>
      </w:r>
      <w:r w:rsidRPr="00CA1F54">
        <w:rPr>
          <w:rFonts w:asciiTheme="majorHAnsi" w:hAnsiTheme="majorHAnsi"/>
          <w:iCs/>
          <w:sz w:val="22"/>
          <w:szCs w:val="22"/>
        </w:rPr>
        <w:t>y</w:t>
      </w:r>
      <w:r w:rsidRPr="00CA1F54">
        <w:rPr>
          <w:rFonts w:asciiTheme="majorHAnsi" w:hAnsiTheme="majorHAnsi"/>
          <w:iCs/>
          <w:spacing w:val="18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0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st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ud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CA1F54">
        <w:rPr>
          <w:rFonts w:asciiTheme="majorHAnsi" w:hAnsiTheme="majorHAnsi"/>
          <w:iCs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21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b</w:t>
      </w:r>
      <w:r w:rsidRPr="00CA1F54">
        <w:rPr>
          <w:rFonts w:asciiTheme="majorHAnsi" w:hAnsiTheme="majorHAnsi"/>
          <w:iCs/>
          <w:sz w:val="22"/>
          <w:szCs w:val="22"/>
        </w:rPr>
        <w:t>y</w:t>
      </w:r>
      <w:r w:rsidRPr="00CA1F54">
        <w:rPr>
          <w:rFonts w:asciiTheme="majorHAnsi" w:hAnsiTheme="majorHAnsi"/>
          <w:iCs/>
          <w:spacing w:val="7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itiati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z w:val="22"/>
          <w:szCs w:val="22"/>
        </w:rPr>
        <w:t>g</w:t>
      </w:r>
      <w:r w:rsidRPr="00CA1F54">
        <w:rPr>
          <w:rFonts w:asciiTheme="majorHAnsi" w:hAnsiTheme="majorHAnsi"/>
          <w:iCs/>
          <w:spacing w:val="23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3"/>
          <w:w w:val="103"/>
          <w:sz w:val="22"/>
          <w:szCs w:val="22"/>
        </w:rPr>
        <w:t>m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nd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at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o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r</w:t>
      </w:r>
      <w:r w:rsidRPr="00CA1F54">
        <w:rPr>
          <w:rFonts w:asciiTheme="majorHAnsi" w:hAnsiTheme="majorHAnsi"/>
          <w:iCs/>
          <w:w w:val="103"/>
          <w:sz w:val="22"/>
          <w:szCs w:val="22"/>
        </w:rPr>
        <w:t>y</w:t>
      </w:r>
    </w:p>
    <w:p w14:paraId="4A03EB89" w14:textId="084B8FC0" w:rsidR="00844CEC" w:rsidRPr="00CA1F54" w:rsidRDefault="00CA1F54" w:rsidP="00CA1F54">
      <w:pPr>
        <w:spacing w:before="12"/>
        <w:ind w:left="820"/>
        <w:rPr>
          <w:rFonts w:asciiTheme="majorHAnsi" w:hAnsiTheme="majorHAnsi"/>
          <w:iCs/>
          <w:sz w:val="22"/>
          <w:szCs w:val="22"/>
        </w:rPr>
      </w:pPr>
      <w:r w:rsidRPr="00CA1F54">
        <w:rPr>
          <w:rFonts w:asciiTheme="majorHAnsi" w:hAnsiTheme="majorHAnsi"/>
          <w:iCs/>
          <w:spacing w:val="2"/>
          <w:sz w:val="22"/>
          <w:szCs w:val="22"/>
        </w:rPr>
        <w:t>R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iati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iCs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24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B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dg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</w:t>
      </w:r>
      <w:r w:rsidRPr="00CA1F54">
        <w:rPr>
          <w:rFonts w:asciiTheme="majorHAnsi" w:hAnsiTheme="majorHAnsi"/>
          <w:iCs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19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upo</w:t>
      </w:r>
      <w:r w:rsidRPr="00CA1F54">
        <w:rPr>
          <w:rFonts w:asciiTheme="majorHAnsi" w:hAnsiTheme="majorHAnsi"/>
          <w:iCs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3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arri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v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al</w:t>
      </w:r>
      <w:r w:rsidRPr="00CA1F54">
        <w:rPr>
          <w:rFonts w:asciiTheme="majorHAnsi" w:hAnsiTheme="majorHAnsi"/>
          <w:iCs/>
          <w:w w:val="103"/>
          <w:sz w:val="22"/>
          <w:szCs w:val="22"/>
        </w:rPr>
        <w:t>.</w:t>
      </w:r>
    </w:p>
    <w:p w14:paraId="136FB30D" w14:textId="77777777" w:rsidR="00844CEC" w:rsidRPr="00CA1F54" w:rsidRDefault="00CA1F54">
      <w:pPr>
        <w:spacing w:line="253" w:lineRule="auto"/>
        <w:ind w:left="100" w:right="241"/>
        <w:rPr>
          <w:rFonts w:asciiTheme="majorHAnsi" w:hAnsiTheme="majorHAnsi"/>
          <w:iCs/>
          <w:sz w:val="22"/>
          <w:szCs w:val="22"/>
        </w:rPr>
      </w:pPr>
      <w:r w:rsidRPr="00CA1F54">
        <w:rPr>
          <w:rFonts w:asciiTheme="majorHAnsi" w:hAnsiTheme="majorHAnsi"/>
          <w:iCs/>
          <w:spacing w:val="2"/>
          <w:sz w:val="22"/>
          <w:szCs w:val="22"/>
        </w:rPr>
        <w:t>En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u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re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21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h</w:t>
      </w:r>
      <w:r w:rsidRPr="00CA1F54">
        <w:rPr>
          <w:rFonts w:asciiTheme="majorHAnsi" w:hAnsiTheme="majorHAnsi"/>
          <w:iCs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8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p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atie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17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rec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6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fili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z w:val="22"/>
          <w:szCs w:val="22"/>
        </w:rPr>
        <w:t>g</w:t>
      </w:r>
      <w:r w:rsidRPr="00CA1F54">
        <w:rPr>
          <w:rFonts w:asciiTheme="majorHAnsi" w:hAnsiTheme="majorHAnsi"/>
          <w:iCs/>
          <w:spacing w:val="14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y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ste</w:t>
      </w:r>
      <w:r w:rsidRPr="00CA1F54">
        <w:rPr>
          <w:rFonts w:asciiTheme="majorHAnsi" w:hAnsiTheme="majorHAnsi"/>
          <w:iCs/>
          <w:spacing w:val="3"/>
          <w:sz w:val="22"/>
          <w:szCs w:val="22"/>
        </w:rPr>
        <w:t>m</w:t>
      </w:r>
      <w:r w:rsidRPr="00CA1F54">
        <w:rPr>
          <w:rFonts w:asciiTheme="majorHAnsi" w:hAnsiTheme="majorHAnsi"/>
          <w:iCs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20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w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er</w:t>
      </w:r>
      <w:r w:rsidRPr="00CA1F54">
        <w:rPr>
          <w:rFonts w:asciiTheme="majorHAnsi" w:hAnsiTheme="majorHAnsi"/>
          <w:iCs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13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CA1F54">
        <w:rPr>
          <w:rFonts w:asciiTheme="majorHAnsi" w:hAnsiTheme="majorHAnsi"/>
          <w:iCs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7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goo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4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</w:t>
      </w:r>
      <w:r w:rsidRPr="00CA1F54">
        <w:rPr>
          <w:rFonts w:asciiTheme="majorHAnsi" w:hAnsiTheme="majorHAnsi"/>
          <w:iCs/>
          <w:sz w:val="22"/>
          <w:szCs w:val="22"/>
        </w:rPr>
        <w:t>r</w:t>
      </w:r>
      <w:r w:rsidRPr="00CA1F54">
        <w:rPr>
          <w:rFonts w:asciiTheme="majorHAnsi" w:hAnsiTheme="majorHAnsi"/>
          <w:iCs/>
          <w:spacing w:val="14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1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sc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h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du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le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26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ppo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m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CA1F54">
        <w:rPr>
          <w:rFonts w:asciiTheme="majorHAnsi" w:hAnsiTheme="majorHAnsi"/>
          <w:iCs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33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w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it</w:t>
      </w:r>
      <w:r w:rsidRPr="00CA1F54">
        <w:rPr>
          <w:rFonts w:asciiTheme="majorHAnsi" w:hAnsiTheme="majorHAnsi"/>
          <w:iCs/>
          <w:sz w:val="22"/>
          <w:szCs w:val="22"/>
        </w:rPr>
        <w:t>h</w:t>
      </w:r>
      <w:r w:rsidRPr="00CA1F54">
        <w:rPr>
          <w:rFonts w:asciiTheme="majorHAnsi" w:hAnsiTheme="majorHAnsi"/>
          <w:iCs/>
          <w:spacing w:val="13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h</w:t>
      </w:r>
      <w:r w:rsidRPr="00CA1F54">
        <w:rPr>
          <w:rFonts w:asciiTheme="majorHAnsi" w:hAnsiTheme="majorHAnsi"/>
          <w:iCs/>
          <w:w w:val="103"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u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mo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s</w:t>
      </w:r>
      <w:r w:rsidRPr="00CA1F54">
        <w:rPr>
          <w:rFonts w:asciiTheme="majorHAnsi" w:hAnsiTheme="majorHAnsi"/>
          <w:iCs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18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c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fi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tialit</w:t>
      </w:r>
      <w:r w:rsidRPr="00CA1F54">
        <w:rPr>
          <w:rFonts w:asciiTheme="majorHAnsi" w:hAnsiTheme="majorHAnsi"/>
          <w:iCs/>
          <w:sz w:val="22"/>
          <w:szCs w:val="22"/>
        </w:rPr>
        <w:t>y</w:t>
      </w:r>
      <w:r w:rsidRPr="00CA1F54">
        <w:rPr>
          <w:rFonts w:asciiTheme="majorHAnsi" w:hAnsiTheme="majorHAnsi"/>
          <w:iCs/>
          <w:spacing w:val="37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1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h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gh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es</w:t>
      </w:r>
      <w:r w:rsidRPr="00CA1F54">
        <w:rPr>
          <w:rFonts w:asciiTheme="majorHAnsi" w:hAnsiTheme="majorHAnsi"/>
          <w:iCs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18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sta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nd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ar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d</w:t>
      </w:r>
      <w:r w:rsidRPr="00CA1F54">
        <w:rPr>
          <w:rFonts w:asciiTheme="majorHAnsi" w:hAnsiTheme="majorHAnsi"/>
          <w:iCs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24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iCs/>
          <w:sz w:val="22"/>
          <w:szCs w:val="22"/>
        </w:rPr>
        <w:t>f</w:t>
      </w:r>
      <w:r w:rsidRPr="00CA1F54">
        <w:rPr>
          <w:rFonts w:asciiTheme="majorHAnsi" w:hAnsiTheme="majorHAnsi"/>
          <w:iCs/>
          <w:spacing w:val="6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se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siti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v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it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y</w:t>
      </w:r>
      <w:r w:rsidRPr="00CA1F54">
        <w:rPr>
          <w:rFonts w:asciiTheme="majorHAnsi" w:hAnsiTheme="majorHAnsi"/>
          <w:iCs/>
          <w:w w:val="103"/>
          <w:sz w:val="22"/>
          <w:szCs w:val="22"/>
        </w:rPr>
        <w:t>.</w:t>
      </w:r>
    </w:p>
    <w:p w14:paraId="3F34A9C1" w14:textId="77777777" w:rsidR="00844CEC" w:rsidRPr="00CA1F54" w:rsidRDefault="00844CEC">
      <w:pPr>
        <w:spacing w:before="16" w:line="220" w:lineRule="exact"/>
        <w:rPr>
          <w:rFonts w:asciiTheme="majorHAnsi" w:hAnsiTheme="majorHAnsi"/>
          <w:iCs/>
          <w:sz w:val="22"/>
          <w:szCs w:val="22"/>
        </w:rPr>
      </w:pPr>
    </w:p>
    <w:p w14:paraId="46D70C45" w14:textId="55D67FA2" w:rsidR="00844CEC" w:rsidRPr="00CA1F54" w:rsidRDefault="00CA1F54" w:rsidP="00CA1F54">
      <w:pPr>
        <w:ind w:left="100"/>
        <w:rPr>
          <w:rFonts w:asciiTheme="majorHAnsi" w:hAnsiTheme="majorHAnsi"/>
          <w:iCs/>
          <w:sz w:val="22"/>
          <w:szCs w:val="22"/>
        </w:rPr>
      </w:pPr>
      <w:r w:rsidRPr="00CA1F54">
        <w:rPr>
          <w:rFonts w:asciiTheme="majorHAnsi" w:hAnsiTheme="majorHAnsi"/>
          <w:b/>
          <w:iCs/>
          <w:spacing w:val="2"/>
          <w:sz w:val="22"/>
          <w:szCs w:val="22"/>
        </w:rPr>
        <w:t>Co</w:t>
      </w:r>
      <w:r w:rsidRPr="00CA1F54">
        <w:rPr>
          <w:rFonts w:asciiTheme="majorHAnsi" w:hAnsiTheme="majorHAnsi"/>
          <w:b/>
          <w:iCs/>
          <w:spacing w:val="3"/>
          <w:sz w:val="22"/>
          <w:szCs w:val="22"/>
        </w:rPr>
        <w:t>mm</w:t>
      </w:r>
      <w:r w:rsidRPr="00CA1F54">
        <w:rPr>
          <w:rFonts w:asciiTheme="majorHAnsi" w:hAnsiTheme="majorHAnsi"/>
          <w:b/>
          <w:iCs/>
          <w:spacing w:val="2"/>
          <w:sz w:val="22"/>
          <w:szCs w:val="22"/>
        </w:rPr>
        <w:t>un</w:t>
      </w:r>
      <w:r w:rsidRPr="00CA1F54">
        <w:rPr>
          <w:rFonts w:asciiTheme="majorHAnsi" w:hAnsiTheme="majorHAnsi"/>
          <w:b/>
          <w:iCs/>
          <w:spacing w:val="1"/>
          <w:sz w:val="22"/>
          <w:szCs w:val="22"/>
        </w:rPr>
        <w:t>ic</w:t>
      </w:r>
      <w:r w:rsidRPr="00CA1F54">
        <w:rPr>
          <w:rFonts w:asciiTheme="majorHAnsi" w:hAnsiTheme="majorHAnsi"/>
          <w:b/>
          <w:iCs/>
          <w:spacing w:val="2"/>
          <w:sz w:val="22"/>
          <w:szCs w:val="22"/>
        </w:rPr>
        <w:t>a</w:t>
      </w:r>
      <w:r w:rsidRPr="00CA1F54">
        <w:rPr>
          <w:rFonts w:asciiTheme="majorHAnsi" w:hAnsiTheme="majorHAnsi"/>
          <w:b/>
          <w:iCs/>
          <w:spacing w:val="1"/>
          <w:sz w:val="22"/>
          <w:szCs w:val="22"/>
        </w:rPr>
        <w:t>ti</w:t>
      </w:r>
      <w:r w:rsidRPr="00CA1F54">
        <w:rPr>
          <w:rFonts w:asciiTheme="majorHAnsi" w:hAnsiTheme="majorHAnsi"/>
          <w:b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b/>
          <w:iCs/>
          <w:sz w:val="22"/>
          <w:szCs w:val="22"/>
        </w:rPr>
        <w:t>n</w:t>
      </w:r>
      <w:r w:rsidRPr="00CA1F54">
        <w:rPr>
          <w:rFonts w:asciiTheme="majorHAnsi" w:hAnsiTheme="majorHAnsi"/>
          <w:b/>
          <w:iCs/>
          <w:spacing w:val="43"/>
          <w:sz w:val="22"/>
          <w:szCs w:val="22"/>
        </w:rPr>
        <w:t xml:space="preserve"> </w:t>
      </w:r>
      <w:r w:rsidRPr="00CA1F54">
        <w:rPr>
          <w:rFonts w:asciiTheme="majorHAnsi" w:hAnsiTheme="majorHAnsi"/>
          <w:b/>
          <w:iCs/>
          <w:sz w:val="22"/>
          <w:szCs w:val="22"/>
        </w:rPr>
        <w:t>&amp;</w:t>
      </w:r>
      <w:r w:rsidRPr="00CA1F54">
        <w:rPr>
          <w:rFonts w:asciiTheme="majorHAnsi" w:hAnsiTheme="majorHAnsi"/>
          <w:b/>
          <w:iCs/>
          <w:spacing w:val="8"/>
          <w:sz w:val="22"/>
          <w:szCs w:val="22"/>
        </w:rPr>
        <w:t xml:space="preserve"> </w:t>
      </w:r>
      <w:r w:rsidRPr="00CA1F54">
        <w:rPr>
          <w:rFonts w:asciiTheme="majorHAnsi" w:hAnsiTheme="majorHAnsi"/>
          <w:b/>
          <w:iCs/>
          <w:spacing w:val="2"/>
          <w:sz w:val="22"/>
          <w:szCs w:val="22"/>
        </w:rPr>
        <w:t>Cu</w:t>
      </w:r>
      <w:r w:rsidRPr="00CA1F54">
        <w:rPr>
          <w:rFonts w:asciiTheme="majorHAnsi" w:hAnsiTheme="majorHAnsi"/>
          <w:b/>
          <w:iCs/>
          <w:spacing w:val="1"/>
          <w:sz w:val="22"/>
          <w:szCs w:val="22"/>
        </w:rPr>
        <w:t>st</w:t>
      </w:r>
      <w:r w:rsidRPr="00CA1F54">
        <w:rPr>
          <w:rFonts w:asciiTheme="majorHAnsi" w:hAnsiTheme="majorHAnsi"/>
          <w:b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b/>
          <w:iCs/>
          <w:spacing w:val="3"/>
          <w:sz w:val="22"/>
          <w:szCs w:val="22"/>
        </w:rPr>
        <w:t>m</w:t>
      </w:r>
      <w:r w:rsidRPr="00CA1F54">
        <w:rPr>
          <w:rFonts w:asciiTheme="majorHAnsi" w:hAnsiTheme="majorHAnsi"/>
          <w:b/>
          <w:iCs/>
          <w:spacing w:val="1"/>
          <w:sz w:val="22"/>
          <w:szCs w:val="22"/>
        </w:rPr>
        <w:t>e</w:t>
      </w:r>
      <w:r w:rsidRPr="00CA1F54">
        <w:rPr>
          <w:rFonts w:asciiTheme="majorHAnsi" w:hAnsiTheme="majorHAnsi"/>
          <w:b/>
          <w:iCs/>
          <w:sz w:val="22"/>
          <w:szCs w:val="22"/>
        </w:rPr>
        <w:t>r</w:t>
      </w:r>
      <w:r w:rsidRPr="00CA1F54">
        <w:rPr>
          <w:rFonts w:asciiTheme="majorHAnsi" w:hAnsiTheme="majorHAnsi"/>
          <w:b/>
          <w:iCs/>
          <w:spacing w:val="26"/>
          <w:sz w:val="22"/>
          <w:szCs w:val="22"/>
        </w:rPr>
        <w:t xml:space="preserve"> </w:t>
      </w:r>
      <w:r w:rsidRPr="00CA1F54">
        <w:rPr>
          <w:rFonts w:asciiTheme="majorHAnsi" w:hAnsiTheme="majorHAnsi"/>
          <w:b/>
          <w:iCs/>
          <w:w w:val="103"/>
          <w:sz w:val="22"/>
          <w:szCs w:val="22"/>
        </w:rPr>
        <w:t>S</w:t>
      </w:r>
      <w:r w:rsidRPr="00CA1F54">
        <w:rPr>
          <w:rFonts w:asciiTheme="majorHAnsi" w:hAnsiTheme="majorHAnsi"/>
          <w:b/>
          <w:iCs/>
          <w:spacing w:val="1"/>
          <w:w w:val="103"/>
          <w:sz w:val="22"/>
          <w:szCs w:val="22"/>
        </w:rPr>
        <w:t>er</w:t>
      </w:r>
      <w:r w:rsidRPr="00CA1F54">
        <w:rPr>
          <w:rFonts w:asciiTheme="majorHAnsi" w:hAnsiTheme="majorHAnsi"/>
          <w:b/>
          <w:iCs/>
          <w:spacing w:val="2"/>
          <w:w w:val="103"/>
          <w:sz w:val="22"/>
          <w:szCs w:val="22"/>
        </w:rPr>
        <w:t>v</w:t>
      </w:r>
      <w:r w:rsidRPr="00CA1F54">
        <w:rPr>
          <w:rFonts w:asciiTheme="majorHAnsi" w:hAnsiTheme="majorHAnsi"/>
          <w:b/>
          <w:iCs/>
          <w:spacing w:val="1"/>
          <w:w w:val="103"/>
          <w:sz w:val="22"/>
          <w:szCs w:val="22"/>
        </w:rPr>
        <w:t>ic</w:t>
      </w:r>
      <w:r w:rsidRPr="00CA1F54">
        <w:rPr>
          <w:rFonts w:asciiTheme="majorHAnsi" w:hAnsiTheme="majorHAnsi"/>
          <w:b/>
          <w:iCs/>
          <w:w w:val="103"/>
          <w:sz w:val="22"/>
          <w:szCs w:val="22"/>
        </w:rPr>
        <w:t>e</w:t>
      </w:r>
    </w:p>
    <w:p w14:paraId="42FE875C" w14:textId="77777777" w:rsidR="00844CEC" w:rsidRPr="00CA1F54" w:rsidRDefault="00CA1F54">
      <w:pPr>
        <w:tabs>
          <w:tab w:val="left" w:pos="820"/>
        </w:tabs>
        <w:spacing w:line="255" w:lineRule="auto"/>
        <w:ind w:left="820" w:right="93" w:hanging="360"/>
        <w:rPr>
          <w:rFonts w:asciiTheme="majorHAnsi" w:hAnsiTheme="majorHAnsi"/>
          <w:iCs/>
          <w:sz w:val="22"/>
          <w:szCs w:val="22"/>
        </w:rPr>
      </w:pPr>
      <w:r w:rsidRPr="00CA1F54">
        <w:rPr>
          <w:rFonts w:asciiTheme="majorHAnsi" w:hAnsiTheme="majorHAnsi"/>
          <w:iCs/>
          <w:w w:val="136"/>
          <w:sz w:val="22"/>
          <w:szCs w:val="22"/>
        </w:rPr>
        <w:t>•</w:t>
      </w:r>
      <w:r w:rsidRPr="00CA1F54">
        <w:rPr>
          <w:rFonts w:asciiTheme="majorHAnsi" w:hAnsiTheme="majorHAnsi"/>
          <w:iCs/>
          <w:sz w:val="22"/>
          <w:szCs w:val="22"/>
        </w:rPr>
        <w:tab/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P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la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y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8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4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k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</w:t>
      </w:r>
      <w:r w:rsidRPr="00CA1F54">
        <w:rPr>
          <w:rFonts w:asciiTheme="majorHAnsi" w:hAnsiTheme="majorHAnsi"/>
          <w:iCs/>
          <w:sz w:val="22"/>
          <w:szCs w:val="22"/>
        </w:rPr>
        <w:t>y</w:t>
      </w:r>
      <w:r w:rsidRPr="00CA1F54">
        <w:rPr>
          <w:rFonts w:asciiTheme="majorHAnsi" w:hAnsiTheme="majorHAnsi"/>
          <w:iCs/>
          <w:spacing w:val="11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l</w:t>
      </w:r>
      <w:r w:rsidRPr="00CA1F54">
        <w:rPr>
          <w:rFonts w:asciiTheme="majorHAnsi" w:hAnsiTheme="majorHAnsi"/>
          <w:iCs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10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CA1F54">
        <w:rPr>
          <w:rFonts w:asciiTheme="majorHAnsi" w:hAnsiTheme="majorHAnsi"/>
          <w:iCs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7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h</w:t>
      </w:r>
      <w:r w:rsidRPr="00CA1F54">
        <w:rPr>
          <w:rFonts w:asciiTheme="majorHAnsi" w:hAnsiTheme="majorHAnsi"/>
          <w:iCs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8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rafti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z w:val="22"/>
          <w:szCs w:val="22"/>
        </w:rPr>
        <w:t>g</w:t>
      </w:r>
      <w:r w:rsidRPr="00CA1F54">
        <w:rPr>
          <w:rFonts w:asciiTheme="majorHAnsi" w:hAnsiTheme="majorHAnsi"/>
          <w:iCs/>
          <w:spacing w:val="21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iCs/>
          <w:sz w:val="22"/>
          <w:szCs w:val="22"/>
        </w:rPr>
        <w:t>f</w:t>
      </w:r>
      <w:r w:rsidRPr="00CA1F54">
        <w:rPr>
          <w:rFonts w:asciiTheme="majorHAnsi" w:hAnsiTheme="majorHAnsi"/>
          <w:iCs/>
          <w:spacing w:val="6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p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omo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</w:t>
      </w:r>
      <w:r w:rsidRPr="00CA1F54">
        <w:rPr>
          <w:rFonts w:asciiTheme="majorHAnsi" w:hAnsiTheme="majorHAnsi"/>
          <w:iCs/>
          <w:sz w:val="22"/>
          <w:szCs w:val="22"/>
        </w:rPr>
        <w:t>l</w:t>
      </w:r>
      <w:r w:rsidRPr="00CA1F54">
        <w:rPr>
          <w:rFonts w:asciiTheme="majorHAnsi" w:hAnsiTheme="majorHAnsi"/>
          <w:iCs/>
          <w:spacing w:val="30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m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aterial</w:t>
      </w:r>
      <w:r w:rsidRPr="00CA1F54">
        <w:rPr>
          <w:rFonts w:asciiTheme="majorHAnsi" w:hAnsiTheme="majorHAnsi"/>
          <w:iCs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23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f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iCs/>
          <w:sz w:val="22"/>
          <w:szCs w:val="22"/>
        </w:rPr>
        <w:t>r</w:t>
      </w:r>
      <w:r w:rsidRPr="00CA1F54">
        <w:rPr>
          <w:rFonts w:asciiTheme="majorHAnsi" w:hAnsiTheme="majorHAnsi"/>
          <w:iCs/>
          <w:spacing w:val="8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h</w:t>
      </w:r>
      <w:r w:rsidRPr="00CA1F54">
        <w:rPr>
          <w:rFonts w:asciiTheme="majorHAnsi" w:hAnsiTheme="majorHAnsi"/>
          <w:iCs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8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p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art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m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CA1F54">
        <w:rPr>
          <w:rFonts w:asciiTheme="majorHAnsi" w:hAnsiTheme="majorHAnsi"/>
          <w:iCs/>
          <w:sz w:val="22"/>
          <w:szCs w:val="22"/>
        </w:rPr>
        <w:t>.</w:t>
      </w:r>
      <w:r w:rsidRPr="00CA1F54">
        <w:rPr>
          <w:rFonts w:asciiTheme="majorHAnsi" w:hAnsiTheme="majorHAnsi"/>
          <w:iCs/>
          <w:spacing w:val="29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C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reate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21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h</w:t>
      </w:r>
      <w:r w:rsidRPr="00CA1F54">
        <w:rPr>
          <w:rFonts w:asciiTheme="majorHAnsi" w:hAnsiTheme="majorHAnsi"/>
          <w:iCs/>
          <w:w w:val="103"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 xml:space="preserve"> te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mp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lat</w:t>
      </w:r>
      <w:r w:rsidRPr="00CA1F54">
        <w:rPr>
          <w:rFonts w:asciiTheme="majorHAnsi" w:hAnsiTheme="majorHAnsi"/>
          <w:iCs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2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f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iCs/>
          <w:sz w:val="22"/>
          <w:szCs w:val="22"/>
        </w:rPr>
        <w:t>r</w:t>
      </w:r>
      <w:r w:rsidRPr="00CA1F54">
        <w:rPr>
          <w:rFonts w:asciiTheme="majorHAnsi" w:hAnsiTheme="majorHAnsi"/>
          <w:iCs/>
          <w:spacing w:val="8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3"/>
          <w:sz w:val="22"/>
          <w:szCs w:val="22"/>
        </w:rPr>
        <w:t>m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ar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k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eti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z w:val="22"/>
          <w:szCs w:val="22"/>
        </w:rPr>
        <w:t>g</w:t>
      </w:r>
      <w:r w:rsidRPr="00CA1F54">
        <w:rPr>
          <w:rFonts w:asciiTheme="majorHAnsi" w:hAnsiTheme="majorHAnsi"/>
          <w:iCs/>
          <w:spacing w:val="26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ma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l</w:t>
      </w:r>
      <w:r w:rsidRPr="00CA1F54">
        <w:rPr>
          <w:rFonts w:asciiTheme="majorHAnsi" w:hAnsiTheme="majorHAnsi"/>
          <w:iCs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23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CA1F54">
        <w:rPr>
          <w:rFonts w:asciiTheme="majorHAnsi" w:hAnsiTheme="majorHAnsi"/>
          <w:iCs/>
          <w:sz w:val="22"/>
          <w:szCs w:val="22"/>
        </w:rPr>
        <w:t>o</w:t>
      </w:r>
      <w:r w:rsidRPr="00CA1F54">
        <w:rPr>
          <w:rFonts w:asciiTheme="majorHAnsi" w:hAnsiTheme="majorHAnsi"/>
          <w:iCs/>
          <w:spacing w:val="7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p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pec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v</w:t>
      </w:r>
      <w:r w:rsidRPr="00CA1F54">
        <w:rPr>
          <w:rFonts w:asciiTheme="majorHAnsi" w:hAnsiTheme="majorHAnsi"/>
          <w:iCs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30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f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acu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lt</w:t>
      </w:r>
      <w:r w:rsidRPr="00CA1F54">
        <w:rPr>
          <w:rFonts w:asciiTheme="majorHAnsi" w:hAnsiTheme="majorHAnsi"/>
          <w:iCs/>
          <w:sz w:val="22"/>
          <w:szCs w:val="22"/>
        </w:rPr>
        <w:t>y</w:t>
      </w:r>
      <w:r w:rsidRPr="00CA1F54">
        <w:rPr>
          <w:rFonts w:asciiTheme="majorHAnsi" w:hAnsiTheme="majorHAnsi"/>
          <w:iCs/>
          <w:spacing w:val="19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ha</w:t>
      </w:r>
      <w:r w:rsidRPr="00CA1F54">
        <w:rPr>
          <w:rFonts w:asciiTheme="majorHAnsi" w:hAnsiTheme="majorHAnsi"/>
          <w:iCs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10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con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nue</w:t>
      </w:r>
      <w:r w:rsidRPr="00CA1F54">
        <w:rPr>
          <w:rFonts w:asciiTheme="majorHAnsi" w:hAnsiTheme="majorHAnsi"/>
          <w:iCs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24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CA1F54">
        <w:rPr>
          <w:rFonts w:asciiTheme="majorHAnsi" w:hAnsiTheme="majorHAnsi"/>
          <w:iCs/>
          <w:sz w:val="22"/>
          <w:szCs w:val="22"/>
        </w:rPr>
        <w:t>o</w:t>
      </w:r>
      <w:r w:rsidRPr="00CA1F54">
        <w:rPr>
          <w:rFonts w:asciiTheme="majorHAnsi" w:hAnsiTheme="majorHAnsi"/>
          <w:iCs/>
          <w:spacing w:val="7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b</w:t>
      </w:r>
      <w:r w:rsidRPr="00CA1F54">
        <w:rPr>
          <w:rFonts w:asciiTheme="majorHAnsi" w:hAnsiTheme="majorHAnsi"/>
          <w:iCs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8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u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e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3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a</w:t>
      </w:r>
      <w:r w:rsidRPr="00CA1F54">
        <w:rPr>
          <w:rFonts w:asciiTheme="majorHAnsi" w:hAnsiTheme="majorHAnsi"/>
          <w:iCs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6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5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p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ri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nc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i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pa</w:t>
      </w:r>
      <w:r w:rsidRPr="00CA1F54">
        <w:rPr>
          <w:rFonts w:asciiTheme="majorHAnsi" w:hAnsiTheme="majorHAnsi"/>
          <w:iCs/>
          <w:w w:val="103"/>
          <w:sz w:val="22"/>
          <w:szCs w:val="22"/>
        </w:rPr>
        <w:t>l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 xml:space="preserve"> 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f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ma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iCs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30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do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c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um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25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f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iCs/>
          <w:sz w:val="22"/>
          <w:szCs w:val="22"/>
        </w:rPr>
        <w:t>r</w:t>
      </w:r>
      <w:r w:rsidRPr="00CA1F54">
        <w:rPr>
          <w:rFonts w:asciiTheme="majorHAnsi" w:hAnsiTheme="majorHAnsi"/>
          <w:iCs/>
          <w:spacing w:val="8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recr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u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it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m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t</w:t>
      </w:r>
      <w:r w:rsidRPr="00CA1F54">
        <w:rPr>
          <w:rFonts w:asciiTheme="majorHAnsi" w:hAnsiTheme="majorHAnsi"/>
          <w:iCs/>
          <w:w w:val="103"/>
          <w:sz w:val="22"/>
          <w:szCs w:val="22"/>
        </w:rPr>
        <w:t>.</w:t>
      </w:r>
    </w:p>
    <w:p w14:paraId="399BBB86" w14:textId="77777777" w:rsidR="00844CEC" w:rsidRPr="00CA1F54" w:rsidRDefault="00CA1F54">
      <w:pPr>
        <w:tabs>
          <w:tab w:val="left" w:pos="820"/>
        </w:tabs>
        <w:spacing w:before="17" w:line="253" w:lineRule="auto"/>
        <w:ind w:left="820" w:right="234" w:hanging="360"/>
        <w:rPr>
          <w:rFonts w:asciiTheme="majorHAnsi" w:hAnsiTheme="majorHAnsi"/>
          <w:iCs/>
          <w:sz w:val="22"/>
          <w:szCs w:val="22"/>
        </w:rPr>
      </w:pPr>
      <w:r w:rsidRPr="00CA1F54">
        <w:rPr>
          <w:rFonts w:asciiTheme="majorHAnsi" w:hAnsiTheme="majorHAnsi"/>
          <w:iCs/>
          <w:w w:val="136"/>
          <w:sz w:val="22"/>
          <w:szCs w:val="22"/>
        </w:rPr>
        <w:t>•</w:t>
      </w:r>
      <w:r w:rsidRPr="00CA1F54">
        <w:rPr>
          <w:rFonts w:asciiTheme="majorHAnsi" w:hAnsiTheme="majorHAnsi"/>
          <w:iCs/>
          <w:sz w:val="22"/>
          <w:szCs w:val="22"/>
        </w:rPr>
        <w:tab/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Con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siste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tl</w:t>
      </w:r>
      <w:r w:rsidRPr="00CA1F54">
        <w:rPr>
          <w:rFonts w:asciiTheme="majorHAnsi" w:hAnsiTheme="majorHAnsi"/>
          <w:iCs/>
          <w:sz w:val="22"/>
          <w:szCs w:val="22"/>
        </w:rPr>
        <w:t>y</w:t>
      </w:r>
      <w:r w:rsidRPr="00CA1F54">
        <w:rPr>
          <w:rFonts w:asciiTheme="majorHAnsi" w:hAnsiTheme="majorHAnsi"/>
          <w:iCs/>
          <w:spacing w:val="31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eal</w:t>
      </w:r>
      <w:r w:rsidRPr="00CA1F54">
        <w:rPr>
          <w:rFonts w:asciiTheme="majorHAnsi" w:hAnsiTheme="majorHAnsi"/>
          <w:iCs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13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w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it</w:t>
      </w:r>
      <w:r w:rsidRPr="00CA1F54">
        <w:rPr>
          <w:rFonts w:asciiTheme="majorHAnsi" w:hAnsiTheme="majorHAnsi"/>
          <w:iCs/>
          <w:sz w:val="22"/>
          <w:szCs w:val="22"/>
        </w:rPr>
        <w:t>h</w:t>
      </w:r>
      <w:r w:rsidRPr="00CA1F54">
        <w:rPr>
          <w:rFonts w:asciiTheme="majorHAnsi" w:hAnsiTheme="majorHAnsi"/>
          <w:iCs/>
          <w:spacing w:val="12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c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fi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tia</w:t>
      </w:r>
      <w:r w:rsidRPr="00CA1F54">
        <w:rPr>
          <w:rFonts w:asciiTheme="majorHAnsi" w:hAnsiTheme="majorHAnsi"/>
          <w:iCs/>
          <w:sz w:val="22"/>
          <w:szCs w:val="22"/>
        </w:rPr>
        <w:t>l</w:t>
      </w:r>
      <w:r w:rsidRPr="00CA1F54">
        <w:rPr>
          <w:rFonts w:asciiTheme="majorHAnsi" w:hAnsiTheme="majorHAnsi"/>
          <w:iCs/>
          <w:spacing w:val="30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f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CA1F54">
        <w:rPr>
          <w:rFonts w:asciiTheme="majorHAnsi" w:hAnsiTheme="majorHAnsi"/>
          <w:iCs/>
          <w:spacing w:val="3"/>
          <w:sz w:val="22"/>
          <w:szCs w:val="22"/>
        </w:rPr>
        <w:t>m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ati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iCs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29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0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ser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v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ices</w:t>
      </w:r>
      <w:r w:rsidRPr="00CA1F54">
        <w:rPr>
          <w:rFonts w:asciiTheme="majorHAnsi" w:hAnsiTheme="majorHAnsi"/>
          <w:iCs/>
          <w:sz w:val="22"/>
          <w:szCs w:val="22"/>
        </w:rPr>
        <w:t>;</w:t>
      </w:r>
      <w:r w:rsidRPr="00CA1F54">
        <w:rPr>
          <w:rFonts w:asciiTheme="majorHAnsi" w:hAnsiTheme="majorHAnsi"/>
          <w:iCs/>
          <w:spacing w:val="22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3"/>
          <w:sz w:val="22"/>
          <w:szCs w:val="22"/>
        </w:rPr>
        <w:t>m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tai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28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h</w:t>
      </w:r>
      <w:r w:rsidRPr="00CA1F54">
        <w:rPr>
          <w:rFonts w:asciiTheme="majorHAnsi" w:hAnsiTheme="majorHAnsi"/>
          <w:iCs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8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h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i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gh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es</w:t>
      </w:r>
      <w:r w:rsidRPr="00CA1F54">
        <w:rPr>
          <w:rFonts w:asciiTheme="majorHAnsi" w:hAnsiTheme="majorHAnsi"/>
          <w:iCs/>
          <w:w w:val="103"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w w:val="102"/>
          <w:sz w:val="22"/>
          <w:szCs w:val="22"/>
        </w:rPr>
        <w:t>sta</w:t>
      </w:r>
      <w:r w:rsidRPr="00CA1F54">
        <w:rPr>
          <w:rFonts w:asciiTheme="majorHAnsi" w:hAnsiTheme="majorHAnsi"/>
          <w:iCs/>
          <w:spacing w:val="2"/>
          <w:w w:val="102"/>
          <w:sz w:val="22"/>
          <w:szCs w:val="22"/>
        </w:rPr>
        <w:t>nd</w:t>
      </w:r>
      <w:r w:rsidRPr="00CA1F54">
        <w:rPr>
          <w:rFonts w:asciiTheme="majorHAnsi" w:hAnsiTheme="majorHAnsi"/>
          <w:iCs/>
          <w:spacing w:val="1"/>
          <w:w w:val="102"/>
          <w:sz w:val="22"/>
          <w:szCs w:val="22"/>
        </w:rPr>
        <w:t>ar</w:t>
      </w:r>
      <w:r w:rsidRPr="00CA1F54">
        <w:rPr>
          <w:rFonts w:asciiTheme="majorHAnsi" w:hAnsiTheme="majorHAnsi"/>
          <w:iCs/>
          <w:w w:val="102"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7"/>
          <w:w w:val="102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iCs/>
          <w:sz w:val="22"/>
          <w:szCs w:val="22"/>
        </w:rPr>
        <w:t>f</w:t>
      </w:r>
      <w:r w:rsidRPr="00CA1F54">
        <w:rPr>
          <w:rFonts w:asciiTheme="majorHAnsi" w:hAnsiTheme="majorHAnsi"/>
          <w:iCs/>
          <w:spacing w:val="6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iscreti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iCs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26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wh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</w:t>
      </w:r>
      <w:r w:rsidRPr="00CA1F54">
        <w:rPr>
          <w:rFonts w:asciiTheme="majorHAnsi" w:hAnsiTheme="majorHAnsi"/>
          <w:iCs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5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h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nd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li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z w:val="22"/>
          <w:szCs w:val="22"/>
        </w:rPr>
        <w:t>g</w:t>
      </w:r>
      <w:r w:rsidRPr="00CA1F54">
        <w:rPr>
          <w:rFonts w:asciiTheme="majorHAnsi" w:hAnsiTheme="majorHAnsi"/>
          <w:iCs/>
          <w:spacing w:val="23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casel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d</w:t>
      </w:r>
      <w:r w:rsidRPr="00CA1F54">
        <w:rPr>
          <w:rFonts w:asciiTheme="majorHAnsi" w:hAnsiTheme="majorHAnsi"/>
          <w:iCs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24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c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cer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z w:val="22"/>
          <w:szCs w:val="22"/>
        </w:rPr>
        <w:t>g</w:t>
      </w:r>
      <w:r w:rsidRPr="00CA1F54">
        <w:rPr>
          <w:rFonts w:asciiTheme="majorHAnsi" w:hAnsiTheme="majorHAnsi"/>
          <w:iCs/>
          <w:spacing w:val="29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st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ff</w:t>
      </w:r>
      <w:r w:rsidRPr="00CA1F54">
        <w:rPr>
          <w:rFonts w:asciiTheme="majorHAnsi" w:hAnsiTheme="majorHAnsi"/>
          <w:iCs/>
          <w:sz w:val="22"/>
          <w:szCs w:val="22"/>
        </w:rPr>
        <w:t>,</w:t>
      </w:r>
      <w:r w:rsidRPr="00CA1F54">
        <w:rPr>
          <w:rFonts w:asciiTheme="majorHAnsi" w:hAnsiTheme="majorHAnsi"/>
          <w:iCs/>
          <w:spacing w:val="13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f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acu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lt</w:t>
      </w:r>
      <w:r w:rsidRPr="00CA1F54">
        <w:rPr>
          <w:rFonts w:asciiTheme="majorHAnsi" w:hAnsiTheme="majorHAnsi"/>
          <w:iCs/>
          <w:sz w:val="22"/>
          <w:szCs w:val="22"/>
        </w:rPr>
        <w:t>y</w:t>
      </w:r>
      <w:r w:rsidRPr="00CA1F54">
        <w:rPr>
          <w:rFonts w:asciiTheme="majorHAnsi" w:hAnsiTheme="majorHAnsi"/>
          <w:iCs/>
          <w:spacing w:val="19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an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1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st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uden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ts.</w:t>
      </w:r>
    </w:p>
    <w:p w14:paraId="2675DB1F" w14:textId="77777777" w:rsidR="00844CEC" w:rsidRPr="00CA1F54" w:rsidRDefault="00CA1F54">
      <w:pPr>
        <w:tabs>
          <w:tab w:val="left" w:pos="820"/>
        </w:tabs>
        <w:spacing w:before="19" w:line="253" w:lineRule="auto"/>
        <w:ind w:left="820" w:right="252" w:hanging="360"/>
        <w:rPr>
          <w:rFonts w:asciiTheme="majorHAnsi" w:hAnsiTheme="majorHAnsi"/>
          <w:iCs/>
          <w:sz w:val="22"/>
          <w:szCs w:val="22"/>
        </w:rPr>
      </w:pPr>
      <w:r w:rsidRPr="00CA1F54">
        <w:rPr>
          <w:rFonts w:asciiTheme="majorHAnsi" w:hAnsiTheme="majorHAnsi"/>
          <w:iCs/>
          <w:w w:val="136"/>
          <w:sz w:val="22"/>
          <w:szCs w:val="22"/>
        </w:rPr>
        <w:t>•</w:t>
      </w:r>
      <w:r w:rsidRPr="00CA1F54">
        <w:rPr>
          <w:rFonts w:asciiTheme="majorHAnsi" w:hAnsiTheme="majorHAnsi"/>
          <w:iCs/>
          <w:sz w:val="22"/>
          <w:szCs w:val="22"/>
        </w:rPr>
        <w:tab/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ffecti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v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el</w:t>
      </w:r>
      <w:r w:rsidRPr="00CA1F54">
        <w:rPr>
          <w:rFonts w:asciiTheme="majorHAnsi" w:hAnsiTheme="majorHAnsi"/>
          <w:iCs/>
          <w:sz w:val="22"/>
          <w:szCs w:val="22"/>
        </w:rPr>
        <w:t>y</w:t>
      </w:r>
      <w:r w:rsidRPr="00CA1F54">
        <w:rPr>
          <w:rFonts w:asciiTheme="majorHAnsi" w:hAnsiTheme="majorHAnsi"/>
          <w:iCs/>
          <w:spacing w:val="28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h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nd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le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20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c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iCs/>
          <w:spacing w:val="3"/>
          <w:sz w:val="22"/>
          <w:szCs w:val="22"/>
        </w:rPr>
        <w:t>m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z w:val="22"/>
          <w:szCs w:val="22"/>
        </w:rPr>
        <w:t>g</w:t>
      </w:r>
      <w:r w:rsidRPr="00CA1F54">
        <w:rPr>
          <w:rFonts w:asciiTheme="majorHAnsi" w:hAnsiTheme="majorHAnsi"/>
          <w:iCs/>
          <w:spacing w:val="24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nqu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ire</w:t>
      </w:r>
      <w:r w:rsidRPr="00CA1F54">
        <w:rPr>
          <w:rFonts w:asciiTheme="majorHAnsi" w:hAnsiTheme="majorHAnsi"/>
          <w:iCs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20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fr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iCs/>
          <w:sz w:val="22"/>
          <w:szCs w:val="22"/>
        </w:rPr>
        <w:t>m</w:t>
      </w:r>
      <w:r w:rsidRPr="00CA1F54">
        <w:rPr>
          <w:rFonts w:asciiTheme="majorHAnsi" w:hAnsiTheme="majorHAnsi"/>
          <w:iCs/>
          <w:spacing w:val="14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v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isit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CA1F54">
        <w:rPr>
          <w:rFonts w:asciiTheme="majorHAnsi" w:hAnsiTheme="majorHAnsi"/>
          <w:iCs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19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</w:t>
      </w:r>
      <w:r w:rsidRPr="00CA1F54">
        <w:rPr>
          <w:rFonts w:asciiTheme="majorHAnsi" w:hAnsiTheme="majorHAnsi"/>
          <w:iCs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5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h</w:t>
      </w:r>
      <w:r w:rsidRPr="00CA1F54">
        <w:rPr>
          <w:rFonts w:asciiTheme="majorHAnsi" w:hAnsiTheme="majorHAnsi"/>
          <w:iCs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8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F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on</w:t>
      </w:r>
      <w:r w:rsidRPr="00CA1F54">
        <w:rPr>
          <w:rFonts w:asciiTheme="majorHAnsi" w:hAnsiTheme="majorHAnsi"/>
          <w:iCs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14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es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k</w:t>
      </w:r>
      <w:r w:rsidRPr="00CA1F54">
        <w:rPr>
          <w:rFonts w:asciiTheme="majorHAnsi" w:hAnsiTheme="majorHAnsi"/>
          <w:iCs/>
          <w:sz w:val="22"/>
          <w:szCs w:val="22"/>
        </w:rPr>
        <w:t>,</w:t>
      </w:r>
      <w:r w:rsidRPr="00CA1F54">
        <w:rPr>
          <w:rFonts w:asciiTheme="majorHAnsi" w:hAnsiTheme="majorHAnsi"/>
          <w:iCs/>
          <w:spacing w:val="15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0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b</w:t>
      </w:r>
      <w:r w:rsidRPr="00CA1F54">
        <w:rPr>
          <w:rFonts w:asciiTheme="majorHAnsi" w:hAnsiTheme="majorHAnsi"/>
          <w:iCs/>
          <w:sz w:val="22"/>
          <w:szCs w:val="22"/>
        </w:rPr>
        <w:t>y</w:t>
      </w:r>
      <w:r w:rsidRPr="00CA1F54">
        <w:rPr>
          <w:rFonts w:asciiTheme="majorHAnsi" w:hAnsiTheme="majorHAnsi"/>
          <w:iCs/>
          <w:spacing w:val="7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4"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-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ma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CA1F54">
        <w:rPr>
          <w:rFonts w:asciiTheme="majorHAnsi" w:hAnsiTheme="majorHAnsi"/>
          <w:iCs/>
          <w:sz w:val="22"/>
          <w:szCs w:val="22"/>
        </w:rPr>
        <w:t>l</w:t>
      </w:r>
      <w:r w:rsidRPr="00CA1F54">
        <w:rPr>
          <w:rFonts w:asciiTheme="majorHAnsi" w:hAnsiTheme="majorHAnsi"/>
          <w:iCs/>
          <w:spacing w:val="16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an</w:t>
      </w:r>
      <w:r w:rsidRPr="00CA1F54">
        <w:rPr>
          <w:rFonts w:asciiTheme="majorHAnsi" w:hAnsiTheme="majorHAnsi"/>
          <w:iCs/>
          <w:w w:val="103"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 xml:space="preserve"> phone</w:t>
      </w:r>
      <w:r w:rsidRPr="00CA1F54">
        <w:rPr>
          <w:rFonts w:asciiTheme="majorHAnsi" w:hAnsiTheme="majorHAnsi"/>
          <w:iCs/>
          <w:sz w:val="22"/>
          <w:szCs w:val="22"/>
        </w:rPr>
        <w:t>;</w:t>
      </w:r>
      <w:r w:rsidRPr="00CA1F54">
        <w:rPr>
          <w:rFonts w:asciiTheme="majorHAnsi" w:hAnsiTheme="majorHAnsi"/>
          <w:iCs/>
          <w:spacing w:val="18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qu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ic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k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l</w:t>
      </w:r>
      <w:r w:rsidRPr="00CA1F54">
        <w:rPr>
          <w:rFonts w:asciiTheme="majorHAnsi" w:hAnsiTheme="majorHAnsi"/>
          <w:iCs/>
          <w:sz w:val="22"/>
          <w:szCs w:val="22"/>
        </w:rPr>
        <w:t>y</w:t>
      </w:r>
      <w:r w:rsidRPr="00CA1F54">
        <w:rPr>
          <w:rFonts w:asciiTheme="majorHAnsi" w:hAnsiTheme="majorHAnsi"/>
          <w:iCs/>
          <w:spacing w:val="20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tifie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25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1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u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re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21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h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</w:t>
      </w:r>
      <w:r w:rsidRPr="00CA1F54">
        <w:rPr>
          <w:rFonts w:asciiTheme="majorHAnsi" w:hAnsiTheme="majorHAnsi"/>
          <w:iCs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10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h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</w:t>
      </w:r>
      <w:r w:rsidRPr="00CA1F54">
        <w:rPr>
          <w:rFonts w:asciiTheme="majorHAnsi" w:hAnsiTheme="majorHAnsi"/>
          <w:iCs/>
          <w:sz w:val="22"/>
          <w:szCs w:val="22"/>
        </w:rPr>
        <w:t>y</w:t>
      </w:r>
      <w:r w:rsidRPr="00CA1F54">
        <w:rPr>
          <w:rFonts w:asciiTheme="majorHAnsi" w:hAnsiTheme="majorHAnsi"/>
          <w:iCs/>
          <w:spacing w:val="12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w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er</w:t>
      </w:r>
      <w:r w:rsidRPr="00CA1F54">
        <w:rPr>
          <w:rFonts w:asciiTheme="majorHAnsi" w:hAnsiTheme="majorHAnsi"/>
          <w:iCs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13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recei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v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22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b</w:t>
      </w:r>
      <w:r w:rsidRPr="00CA1F54">
        <w:rPr>
          <w:rFonts w:asciiTheme="majorHAnsi" w:hAnsiTheme="majorHAnsi"/>
          <w:iCs/>
          <w:sz w:val="22"/>
          <w:szCs w:val="22"/>
        </w:rPr>
        <w:t>y</w:t>
      </w:r>
      <w:r w:rsidRPr="00CA1F54">
        <w:rPr>
          <w:rFonts w:asciiTheme="majorHAnsi" w:hAnsiTheme="majorHAnsi"/>
          <w:iCs/>
          <w:spacing w:val="8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h</w:t>
      </w:r>
      <w:r w:rsidRPr="00CA1F54">
        <w:rPr>
          <w:rFonts w:asciiTheme="majorHAnsi" w:hAnsiTheme="majorHAnsi"/>
          <w:iCs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8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pp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op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riat</w:t>
      </w:r>
      <w:r w:rsidRPr="00CA1F54">
        <w:rPr>
          <w:rFonts w:asciiTheme="majorHAnsi" w:hAnsiTheme="majorHAnsi"/>
          <w:iCs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8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staf</w:t>
      </w:r>
      <w:r w:rsidRPr="00CA1F54">
        <w:rPr>
          <w:rFonts w:asciiTheme="majorHAnsi" w:hAnsiTheme="majorHAnsi"/>
          <w:iCs/>
          <w:sz w:val="22"/>
          <w:szCs w:val="22"/>
        </w:rPr>
        <w:t>f</w:t>
      </w:r>
      <w:r w:rsidRPr="00CA1F54">
        <w:rPr>
          <w:rFonts w:asciiTheme="majorHAnsi" w:hAnsiTheme="majorHAnsi"/>
          <w:iCs/>
          <w:spacing w:val="12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n</w:t>
      </w:r>
      <w:r w:rsidRPr="00CA1F54">
        <w:rPr>
          <w:rFonts w:asciiTheme="majorHAnsi" w:hAnsiTheme="majorHAnsi"/>
          <w:iCs/>
          <w:w w:val="103"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fac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u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lt</w:t>
      </w:r>
      <w:r w:rsidRPr="00CA1F54">
        <w:rPr>
          <w:rFonts w:asciiTheme="majorHAnsi" w:hAnsiTheme="majorHAnsi"/>
          <w:iCs/>
          <w:sz w:val="22"/>
          <w:szCs w:val="22"/>
        </w:rPr>
        <w:t>y</w:t>
      </w:r>
      <w:r w:rsidRPr="00CA1F54">
        <w:rPr>
          <w:rFonts w:asciiTheme="majorHAnsi" w:hAnsiTheme="majorHAnsi"/>
          <w:iCs/>
          <w:spacing w:val="18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membe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CA1F54">
        <w:rPr>
          <w:rFonts w:asciiTheme="majorHAnsi" w:hAnsiTheme="majorHAnsi"/>
          <w:iCs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23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CA1F54">
        <w:rPr>
          <w:rFonts w:asciiTheme="majorHAnsi" w:hAnsiTheme="majorHAnsi"/>
          <w:iCs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7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h</w:t>
      </w:r>
      <w:r w:rsidRPr="00CA1F54">
        <w:rPr>
          <w:rFonts w:asciiTheme="majorHAnsi" w:hAnsiTheme="majorHAnsi"/>
          <w:iCs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9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depa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rt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men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t</w:t>
      </w:r>
      <w:r w:rsidRPr="00CA1F54">
        <w:rPr>
          <w:rFonts w:asciiTheme="majorHAnsi" w:hAnsiTheme="majorHAnsi"/>
          <w:iCs/>
          <w:w w:val="103"/>
          <w:sz w:val="22"/>
          <w:szCs w:val="22"/>
        </w:rPr>
        <w:t>.</w:t>
      </w:r>
    </w:p>
    <w:p w14:paraId="12640D21" w14:textId="77777777" w:rsidR="00844CEC" w:rsidRPr="00CA1F54" w:rsidRDefault="00CA1F54">
      <w:pPr>
        <w:tabs>
          <w:tab w:val="left" w:pos="820"/>
        </w:tabs>
        <w:spacing w:before="24" w:line="253" w:lineRule="auto"/>
        <w:ind w:left="820" w:right="221" w:hanging="360"/>
        <w:rPr>
          <w:rFonts w:asciiTheme="majorHAnsi" w:hAnsiTheme="majorHAnsi"/>
          <w:iCs/>
          <w:sz w:val="22"/>
          <w:szCs w:val="22"/>
        </w:rPr>
      </w:pPr>
      <w:r w:rsidRPr="00CA1F54">
        <w:rPr>
          <w:rFonts w:asciiTheme="majorHAnsi" w:hAnsiTheme="majorHAnsi"/>
          <w:iCs/>
          <w:w w:val="136"/>
          <w:sz w:val="22"/>
          <w:szCs w:val="22"/>
        </w:rPr>
        <w:t>•</w:t>
      </w:r>
      <w:r w:rsidRPr="00CA1F54">
        <w:rPr>
          <w:rFonts w:asciiTheme="majorHAnsi" w:hAnsiTheme="majorHAnsi"/>
          <w:iCs/>
          <w:sz w:val="22"/>
          <w:szCs w:val="22"/>
        </w:rPr>
        <w:tab/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P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ov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24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h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g</w:t>
      </w:r>
      <w:r w:rsidRPr="00CA1F54">
        <w:rPr>
          <w:rFonts w:asciiTheme="majorHAnsi" w:hAnsiTheme="majorHAnsi"/>
          <w:iCs/>
          <w:sz w:val="22"/>
          <w:szCs w:val="22"/>
        </w:rPr>
        <w:t>h</w:t>
      </w:r>
      <w:r w:rsidRPr="00CA1F54">
        <w:rPr>
          <w:rFonts w:asciiTheme="majorHAnsi" w:hAnsiTheme="majorHAnsi"/>
          <w:iCs/>
          <w:spacing w:val="13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qu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alit</w:t>
      </w:r>
      <w:r w:rsidRPr="00CA1F54">
        <w:rPr>
          <w:rFonts w:asciiTheme="majorHAnsi" w:hAnsiTheme="majorHAnsi"/>
          <w:iCs/>
          <w:sz w:val="22"/>
          <w:szCs w:val="22"/>
        </w:rPr>
        <w:t>y</w:t>
      </w:r>
      <w:r w:rsidRPr="00CA1F54">
        <w:rPr>
          <w:rFonts w:asciiTheme="majorHAnsi" w:hAnsiTheme="majorHAnsi"/>
          <w:iCs/>
          <w:spacing w:val="19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ser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v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ice</w:t>
      </w:r>
      <w:r w:rsidRPr="00CA1F54">
        <w:rPr>
          <w:rFonts w:asciiTheme="majorHAnsi" w:hAnsiTheme="majorHAnsi"/>
          <w:iCs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20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b</w:t>
      </w:r>
      <w:r w:rsidRPr="00CA1F54">
        <w:rPr>
          <w:rFonts w:asciiTheme="majorHAnsi" w:hAnsiTheme="majorHAnsi"/>
          <w:iCs/>
          <w:sz w:val="22"/>
          <w:szCs w:val="22"/>
        </w:rPr>
        <w:t>y</w:t>
      </w:r>
      <w:r w:rsidRPr="00CA1F54">
        <w:rPr>
          <w:rFonts w:asciiTheme="majorHAnsi" w:hAnsiTheme="majorHAnsi"/>
          <w:iCs/>
          <w:spacing w:val="8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p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ers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all</w:t>
      </w:r>
      <w:r w:rsidRPr="00CA1F54">
        <w:rPr>
          <w:rFonts w:asciiTheme="majorHAnsi" w:hAnsiTheme="majorHAnsi"/>
          <w:iCs/>
          <w:sz w:val="22"/>
          <w:szCs w:val="22"/>
        </w:rPr>
        <w:t>y</w:t>
      </w:r>
      <w:r w:rsidRPr="00CA1F54">
        <w:rPr>
          <w:rFonts w:asciiTheme="majorHAnsi" w:hAnsiTheme="majorHAnsi"/>
          <w:iCs/>
          <w:spacing w:val="27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g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reeti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z w:val="22"/>
          <w:szCs w:val="22"/>
        </w:rPr>
        <w:t>g</w:t>
      </w:r>
      <w:r w:rsidRPr="00CA1F54">
        <w:rPr>
          <w:rFonts w:asciiTheme="majorHAnsi" w:hAnsiTheme="majorHAnsi"/>
          <w:iCs/>
          <w:spacing w:val="22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arri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v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al</w:t>
      </w:r>
      <w:r w:rsidRPr="00CA1F54">
        <w:rPr>
          <w:rFonts w:asciiTheme="majorHAnsi" w:hAnsiTheme="majorHAnsi"/>
          <w:iCs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19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1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p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fessi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all</w:t>
      </w:r>
      <w:r w:rsidRPr="00CA1F54">
        <w:rPr>
          <w:rFonts w:asciiTheme="majorHAnsi" w:hAnsiTheme="majorHAnsi"/>
          <w:iCs/>
          <w:sz w:val="22"/>
          <w:szCs w:val="22"/>
        </w:rPr>
        <w:t>y</w:t>
      </w:r>
      <w:r w:rsidRPr="00CA1F54">
        <w:rPr>
          <w:rFonts w:asciiTheme="majorHAnsi" w:hAnsiTheme="majorHAnsi"/>
          <w:iCs/>
          <w:spacing w:val="36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eter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m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i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i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n</w:t>
      </w:r>
      <w:r w:rsidRPr="00CA1F54">
        <w:rPr>
          <w:rFonts w:asciiTheme="majorHAnsi" w:hAnsiTheme="majorHAnsi"/>
          <w:iCs/>
          <w:w w:val="103"/>
          <w:sz w:val="22"/>
          <w:szCs w:val="22"/>
        </w:rPr>
        <w:t>g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he</w:t>
      </w:r>
      <w:r w:rsidRPr="00CA1F54">
        <w:rPr>
          <w:rFonts w:asciiTheme="majorHAnsi" w:hAnsiTheme="majorHAnsi"/>
          <w:iCs/>
          <w:spacing w:val="11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at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u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CA1F54">
        <w:rPr>
          <w:rFonts w:asciiTheme="majorHAnsi" w:hAnsiTheme="majorHAnsi"/>
          <w:iCs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16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iCs/>
          <w:sz w:val="22"/>
          <w:szCs w:val="22"/>
        </w:rPr>
        <w:t>f</w:t>
      </w:r>
      <w:r w:rsidRPr="00CA1F54">
        <w:rPr>
          <w:rFonts w:asciiTheme="majorHAnsi" w:hAnsiTheme="majorHAnsi"/>
          <w:iCs/>
          <w:spacing w:val="6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h</w:t>
      </w:r>
      <w:r w:rsidRPr="00CA1F54">
        <w:rPr>
          <w:rFonts w:asciiTheme="majorHAnsi" w:hAnsiTheme="majorHAnsi"/>
          <w:iCs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8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nqu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ir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y.</w:t>
      </w:r>
    </w:p>
    <w:p w14:paraId="23586ECD" w14:textId="77777777" w:rsidR="00844CEC" w:rsidRPr="00CA1F54" w:rsidRDefault="00CA1F54">
      <w:pPr>
        <w:tabs>
          <w:tab w:val="left" w:pos="820"/>
        </w:tabs>
        <w:spacing w:before="19" w:line="253" w:lineRule="auto"/>
        <w:ind w:left="820" w:right="81" w:hanging="360"/>
        <w:rPr>
          <w:rFonts w:asciiTheme="majorHAnsi" w:hAnsiTheme="majorHAnsi"/>
          <w:iCs/>
          <w:sz w:val="22"/>
          <w:szCs w:val="22"/>
        </w:rPr>
      </w:pPr>
      <w:r w:rsidRPr="00CA1F54">
        <w:rPr>
          <w:rFonts w:asciiTheme="majorHAnsi" w:hAnsiTheme="majorHAnsi"/>
          <w:iCs/>
          <w:w w:val="136"/>
          <w:sz w:val="22"/>
          <w:szCs w:val="22"/>
        </w:rPr>
        <w:t>•</w:t>
      </w:r>
      <w:r w:rsidRPr="00CA1F54">
        <w:rPr>
          <w:rFonts w:asciiTheme="majorHAnsi" w:hAnsiTheme="majorHAnsi"/>
          <w:iCs/>
          <w:sz w:val="22"/>
          <w:szCs w:val="22"/>
        </w:rPr>
        <w:tab/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P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p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are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23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er</w:t>
      </w:r>
      <w:r w:rsidRPr="00CA1F54">
        <w:rPr>
          <w:rFonts w:asciiTheme="majorHAnsi" w:hAnsiTheme="majorHAnsi"/>
          <w:iCs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16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f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iCs/>
          <w:sz w:val="22"/>
          <w:szCs w:val="22"/>
        </w:rPr>
        <w:t>r</w:t>
      </w:r>
      <w:r w:rsidRPr="00CA1F54">
        <w:rPr>
          <w:rFonts w:asciiTheme="majorHAnsi" w:hAnsiTheme="majorHAnsi"/>
          <w:iCs/>
          <w:spacing w:val="8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fra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m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</w:t>
      </w:r>
      <w:r w:rsidRPr="00CA1F54">
        <w:rPr>
          <w:rFonts w:asciiTheme="majorHAnsi" w:hAnsiTheme="majorHAnsi"/>
          <w:iCs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17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1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c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tact</w:t>
      </w:r>
      <w:r w:rsidRPr="00CA1F54">
        <w:rPr>
          <w:rFonts w:asciiTheme="majorHAnsi" w:hAnsiTheme="majorHAnsi"/>
          <w:iCs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21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w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it</w:t>
      </w:r>
      <w:r w:rsidRPr="00CA1F54">
        <w:rPr>
          <w:rFonts w:asciiTheme="majorHAnsi" w:hAnsiTheme="majorHAnsi"/>
          <w:iCs/>
          <w:sz w:val="22"/>
          <w:szCs w:val="22"/>
        </w:rPr>
        <w:t>h</w:t>
      </w:r>
      <w:r w:rsidRPr="00CA1F54">
        <w:rPr>
          <w:rFonts w:asciiTheme="majorHAnsi" w:hAnsiTheme="majorHAnsi"/>
          <w:iCs/>
          <w:spacing w:val="13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100</w:t>
      </w:r>
      <w:r w:rsidRPr="00CA1F54">
        <w:rPr>
          <w:rFonts w:asciiTheme="majorHAnsi" w:hAnsiTheme="majorHAnsi"/>
          <w:iCs/>
          <w:sz w:val="22"/>
          <w:szCs w:val="22"/>
        </w:rPr>
        <w:t>%</w:t>
      </w:r>
      <w:r w:rsidRPr="00CA1F54">
        <w:rPr>
          <w:rFonts w:asciiTheme="majorHAnsi" w:hAnsiTheme="majorHAnsi"/>
          <w:iCs/>
          <w:spacing w:val="17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acc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u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rac</w:t>
      </w:r>
      <w:r w:rsidRPr="00CA1F54">
        <w:rPr>
          <w:rFonts w:asciiTheme="majorHAnsi" w:hAnsiTheme="majorHAnsi"/>
          <w:iCs/>
          <w:sz w:val="22"/>
          <w:szCs w:val="22"/>
        </w:rPr>
        <w:t>y</w:t>
      </w:r>
      <w:r w:rsidRPr="00CA1F54">
        <w:rPr>
          <w:rFonts w:asciiTheme="majorHAnsi" w:hAnsiTheme="majorHAnsi"/>
          <w:iCs/>
          <w:spacing w:val="23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1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assiste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21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p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atie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CA1F54">
        <w:rPr>
          <w:rFonts w:asciiTheme="majorHAnsi" w:hAnsiTheme="majorHAnsi"/>
          <w:iCs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20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w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it</w:t>
      </w:r>
      <w:r w:rsidRPr="00CA1F54">
        <w:rPr>
          <w:rFonts w:asciiTheme="majorHAnsi" w:hAnsiTheme="majorHAnsi"/>
          <w:iCs/>
          <w:sz w:val="22"/>
          <w:szCs w:val="22"/>
        </w:rPr>
        <w:t>h</w:t>
      </w:r>
      <w:r w:rsidRPr="00CA1F54">
        <w:rPr>
          <w:rFonts w:asciiTheme="majorHAnsi" w:hAnsiTheme="majorHAnsi"/>
          <w:iCs/>
          <w:spacing w:val="13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h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ei</w:t>
      </w:r>
      <w:r w:rsidRPr="00CA1F54">
        <w:rPr>
          <w:rFonts w:asciiTheme="majorHAnsi" w:hAnsiTheme="majorHAnsi"/>
          <w:iCs/>
          <w:w w:val="103"/>
          <w:sz w:val="22"/>
          <w:szCs w:val="22"/>
        </w:rPr>
        <w:t>r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 xml:space="preserve"> 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itia</w:t>
      </w:r>
      <w:r w:rsidRPr="00CA1F54">
        <w:rPr>
          <w:rFonts w:asciiTheme="majorHAnsi" w:hAnsiTheme="majorHAnsi"/>
          <w:iCs/>
          <w:sz w:val="22"/>
          <w:szCs w:val="22"/>
        </w:rPr>
        <w:t>l</w:t>
      </w:r>
      <w:r w:rsidRPr="00CA1F54">
        <w:rPr>
          <w:rFonts w:asciiTheme="majorHAnsi" w:hAnsiTheme="majorHAnsi"/>
          <w:iCs/>
          <w:spacing w:val="15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sel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ec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on</w:t>
      </w:r>
      <w:r w:rsidRPr="00CA1F54">
        <w:rPr>
          <w:rFonts w:asciiTheme="majorHAnsi" w:hAnsiTheme="majorHAnsi"/>
          <w:iCs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25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p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iCs/>
          <w:sz w:val="22"/>
          <w:szCs w:val="22"/>
        </w:rPr>
        <w:t>r</w:t>
      </w:r>
      <w:r w:rsidRPr="00CA1F54">
        <w:rPr>
          <w:rFonts w:asciiTheme="majorHAnsi" w:hAnsiTheme="majorHAnsi"/>
          <w:iCs/>
          <w:spacing w:val="13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CA1F54">
        <w:rPr>
          <w:rFonts w:asciiTheme="majorHAnsi" w:hAnsiTheme="majorHAnsi"/>
          <w:iCs/>
          <w:sz w:val="22"/>
          <w:szCs w:val="22"/>
        </w:rPr>
        <w:t>o</w:t>
      </w:r>
      <w:r w:rsidRPr="00CA1F54">
        <w:rPr>
          <w:rFonts w:asciiTheme="majorHAnsi" w:hAnsiTheme="majorHAnsi"/>
          <w:iCs/>
          <w:spacing w:val="7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con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u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lt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iCs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31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w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it</w:t>
      </w:r>
      <w:r w:rsidRPr="00CA1F54">
        <w:rPr>
          <w:rFonts w:asciiTheme="majorHAnsi" w:hAnsiTheme="majorHAnsi"/>
          <w:iCs/>
          <w:sz w:val="22"/>
          <w:szCs w:val="22"/>
        </w:rPr>
        <w:t>h</w:t>
      </w:r>
      <w:r w:rsidRPr="00CA1F54">
        <w:rPr>
          <w:rFonts w:asciiTheme="majorHAnsi" w:hAnsiTheme="majorHAnsi"/>
          <w:iCs/>
          <w:spacing w:val="13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h</w:t>
      </w:r>
      <w:r w:rsidRPr="00CA1F54">
        <w:rPr>
          <w:rFonts w:asciiTheme="majorHAnsi" w:hAnsiTheme="majorHAnsi"/>
          <w:iCs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9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-1"/>
          <w:w w:val="103"/>
          <w:sz w:val="22"/>
          <w:szCs w:val="22"/>
        </w:rPr>
        <w:t>o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p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om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etrist</w:t>
      </w:r>
      <w:r w:rsidRPr="00CA1F54">
        <w:rPr>
          <w:rFonts w:asciiTheme="majorHAnsi" w:hAnsiTheme="majorHAnsi"/>
          <w:iCs/>
          <w:w w:val="103"/>
          <w:sz w:val="22"/>
          <w:szCs w:val="22"/>
        </w:rPr>
        <w:t>.</w:t>
      </w:r>
    </w:p>
    <w:p w14:paraId="129F70B6" w14:textId="77777777" w:rsidR="00844CEC" w:rsidRPr="00CA1F54" w:rsidRDefault="00844CEC">
      <w:pPr>
        <w:spacing w:before="4" w:line="100" w:lineRule="exact"/>
        <w:rPr>
          <w:rFonts w:asciiTheme="majorHAnsi" w:hAnsiTheme="majorHAnsi"/>
          <w:iCs/>
          <w:sz w:val="22"/>
          <w:szCs w:val="22"/>
        </w:rPr>
      </w:pPr>
    </w:p>
    <w:p w14:paraId="09B3BF7A" w14:textId="77777777" w:rsidR="00844CEC" w:rsidRPr="00CA1F54" w:rsidRDefault="00844CEC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4FC55820" w14:textId="77777777" w:rsidR="00844CEC" w:rsidRPr="00CA1F54" w:rsidRDefault="00844CEC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60D2B54A" w14:textId="77777777" w:rsidR="00844CEC" w:rsidRPr="00CA1F54" w:rsidRDefault="00CA1F54">
      <w:pPr>
        <w:ind w:left="100"/>
        <w:rPr>
          <w:rFonts w:asciiTheme="majorHAnsi" w:hAnsiTheme="majorHAnsi"/>
          <w:iCs/>
          <w:sz w:val="22"/>
          <w:szCs w:val="22"/>
        </w:rPr>
      </w:pPr>
      <w:r w:rsidRPr="00CA1F54">
        <w:rPr>
          <w:rFonts w:asciiTheme="majorHAnsi" w:hAnsiTheme="majorHAnsi"/>
          <w:b/>
          <w:iCs/>
          <w:spacing w:val="2"/>
          <w:sz w:val="22"/>
          <w:szCs w:val="22"/>
        </w:rPr>
        <w:t>Co</w:t>
      </w:r>
      <w:r w:rsidRPr="00CA1F54">
        <w:rPr>
          <w:rFonts w:asciiTheme="majorHAnsi" w:hAnsiTheme="majorHAnsi"/>
          <w:b/>
          <w:iCs/>
          <w:spacing w:val="3"/>
          <w:sz w:val="22"/>
          <w:szCs w:val="22"/>
        </w:rPr>
        <w:t>m</w:t>
      </w:r>
      <w:r w:rsidRPr="00CA1F54">
        <w:rPr>
          <w:rFonts w:asciiTheme="majorHAnsi" w:hAnsiTheme="majorHAnsi"/>
          <w:b/>
          <w:iCs/>
          <w:spacing w:val="2"/>
          <w:sz w:val="22"/>
          <w:szCs w:val="22"/>
        </w:rPr>
        <w:t>pu</w:t>
      </w:r>
      <w:r w:rsidRPr="00CA1F54">
        <w:rPr>
          <w:rFonts w:asciiTheme="majorHAnsi" w:hAnsiTheme="majorHAnsi"/>
          <w:b/>
          <w:iCs/>
          <w:spacing w:val="1"/>
          <w:sz w:val="22"/>
          <w:szCs w:val="22"/>
        </w:rPr>
        <w:t>te</w:t>
      </w:r>
      <w:r w:rsidRPr="00CA1F54">
        <w:rPr>
          <w:rFonts w:asciiTheme="majorHAnsi" w:hAnsiTheme="majorHAnsi"/>
          <w:b/>
          <w:iCs/>
          <w:sz w:val="22"/>
          <w:szCs w:val="22"/>
        </w:rPr>
        <w:t>r</w:t>
      </w:r>
      <w:r w:rsidRPr="00CA1F54">
        <w:rPr>
          <w:rFonts w:asciiTheme="majorHAnsi" w:hAnsiTheme="majorHAnsi"/>
          <w:b/>
          <w:iCs/>
          <w:spacing w:val="27"/>
          <w:sz w:val="22"/>
          <w:szCs w:val="22"/>
        </w:rPr>
        <w:t xml:space="preserve"> </w:t>
      </w:r>
      <w:r w:rsidRPr="00CA1F54">
        <w:rPr>
          <w:rFonts w:asciiTheme="majorHAnsi" w:hAnsiTheme="majorHAnsi"/>
          <w:b/>
          <w:iCs/>
          <w:spacing w:val="2"/>
          <w:w w:val="103"/>
          <w:sz w:val="22"/>
          <w:szCs w:val="22"/>
        </w:rPr>
        <w:t>P</w:t>
      </w:r>
      <w:r w:rsidRPr="00CA1F54">
        <w:rPr>
          <w:rFonts w:asciiTheme="majorHAnsi" w:hAnsiTheme="majorHAnsi"/>
          <w:b/>
          <w:iCs/>
          <w:spacing w:val="1"/>
          <w:w w:val="103"/>
          <w:sz w:val="22"/>
          <w:szCs w:val="22"/>
        </w:rPr>
        <w:t>r</w:t>
      </w:r>
      <w:r w:rsidRPr="00CA1F54">
        <w:rPr>
          <w:rFonts w:asciiTheme="majorHAnsi" w:hAnsiTheme="majorHAnsi"/>
          <w:b/>
          <w:iCs/>
          <w:spacing w:val="2"/>
          <w:w w:val="103"/>
          <w:sz w:val="22"/>
          <w:szCs w:val="22"/>
        </w:rPr>
        <w:t>o</w:t>
      </w:r>
      <w:r w:rsidRPr="00CA1F54">
        <w:rPr>
          <w:rFonts w:asciiTheme="majorHAnsi" w:hAnsiTheme="majorHAnsi"/>
          <w:b/>
          <w:iCs/>
          <w:spacing w:val="1"/>
          <w:w w:val="103"/>
          <w:sz w:val="22"/>
          <w:szCs w:val="22"/>
        </w:rPr>
        <w:t>ficie</w:t>
      </w:r>
      <w:r w:rsidRPr="00CA1F54">
        <w:rPr>
          <w:rFonts w:asciiTheme="majorHAnsi" w:hAnsiTheme="majorHAnsi"/>
          <w:b/>
          <w:iCs/>
          <w:spacing w:val="2"/>
          <w:w w:val="103"/>
          <w:sz w:val="22"/>
          <w:szCs w:val="22"/>
        </w:rPr>
        <w:t>n</w:t>
      </w:r>
      <w:r w:rsidRPr="00CA1F54">
        <w:rPr>
          <w:rFonts w:asciiTheme="majorHAnsi" w:hAnsiTheme="majorHAnsi"/>
          <w:b/>
          <w:iCs/>
          <w:spacing w:val="1"/>
          <w:w w:val="103"/>
          <w:sz w:val="22"/>
          <w:szCs w:val="22"/>
        </w:rPr>
        <w:t>c</w:t>
      </w:r>
      <w:r w:rsidRPr="00CA1F54">
        <w:rPr>
          <w:rFonts w:asciiTheme="majorHAnsi" w:hAnsiTheme="majorHAnsi"/>
          <w:b/>
          <w:iCs/>
          <w:w w:val="103"/>
          <w:sz w:val="22"/>
          <w:szCs w:val="22"/>
        </w:rPr>
        <w:t>y</w:t>
      </w:r>
    </w:p>
    <w:p w14:paraId="0E81C6C8" w14:textId="77777777" w:rsidR="00844CEC" w:rsidRPr="00CA1F54" w:rsidRDefault="00844CEC">
      <w:pPr>
        <w:spacing w:before="10" w:line="100" w:lineRule="exact"/>
        <w:rPr>
          <w:rFonts w:asciiTheme="majorHAnsi" w:hAnsiTheme="majorHAnsi"/>
          <w:iCs/>
          <w:sz w:val="22"/>
          <w:szCs w:val="22"/>
        </w:rPr>
      </w:pPr>
    </w:p>
    <w:p w14:paraId="23B3938A" w14:textId="77777777" w:rsidR="00844CEC" w:rsidRPr="00CA1F54" w:rsidRDefault="00844CEC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3B2FE768" w14:textId="77777777" w:rsidR="00844CEC" w:rsidRPr="00CA1F54" w:rsidRDefault="00CA1F54">
      <w:pPr>
        <w:tabs>
          <w:tab w:val="left" w:pos="820"/>
        </w:tabs>
        <w:spacing w:line="258" w:lineRule="auto"/>
        <w:ind w:left="820" w:right="124" w:hanging="360"/>
        <w:rPr>
          <w:rFonts w:asciiTheme="majorHAnsi" w:hAnsiTheme="majorHAnsi"/>
          <w:iCs/>
          <w:sz w:val="22"/>
          <w:szCs w:val="22"/>
        </w:rPr>
      </w:pPr>
      <w:r w:rsidRPr="00CA1F54">
        <w:rPr>
          <w:rFonts w:asciiTheme="majorHAnsi" w:hAnsiTheme="majorHAnsi"/>
          <w:iCs/>
          <w:w w:val="136"/>
          <w:sz w:val="22"/>
          <w:szCs w:val="22"/>
        </w:rPr>
        <w:t>•</w:t>
      </w:r>
      <w:r w:rsidRPr="00CA1F54">
        <w:rPr>
          <w:rFonts w:asciiTheme="majorHAnsi" w:hAnsiTheme="majorHAnsi"/>
          <w:iCs/>
          <w:sz w:val="22"/>
          <w:szCs w:val="22"/>
        </w:rPr>
        <w:tab/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rac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k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22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1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npu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tte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22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b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CA1F54">
        <w:rPr>
          <w:rFonts w:asciiTheme="majorHAnsi" w:hAnsiTheme="majorHAnsi"/>
          <w:iCs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13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m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mo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s</w:t>
      </w:r>
      <w:r w:rsidRPr="00CA1F54">
        <w:rPr>
          <w:rFonts w:asciiTheme="majorHAnsi" w:hAnsiTheme="majorHAnsi"/>
          <w:iCs/>
          <w:sz w:val="22"/>
          <w:szCs w:val="22"/>
        </w:rPr>
        <w:t>,</w:t>
      </w:r>
      <w:r w:rsidRPr="00CA1F54">
        <w:rPr>
          <w:rFonts w:asciiTheme="majorHAnsi" w:hAnsiTheme="majorHAnsi"/>
          <w:iCs/>
          <w:spacing w:val="20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pu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rc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h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as</w:t>
      </w:r>
      <w:r w:rsidRPr="00CA1F54">
        <w:rPr>
          <w:rFonts w:asciiTheme="majorHAnsi" w:hAnsiTheme="majorHAnsi"/>
          <w:iCs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3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ers</w:t>
      </w:r>
      <w:r w:rsidRPr="00CA1F54">
        <w:rPr>
          <w:rFonts w:asciiTheme="majorHAnsi" w:hAnsiTheme="majorHAnsi"/>
          <w:iCs/>
          <w:sz w:val="22"/>
          <w:szCs w:val="22"/>
        </w:rPr>
        <w:t>,</w:t>
      </w:r>
      <w:r w:rsidRPr="00CA1F54">
        <w:rPr>
          <w:rFonts w:asciiTheme="majorHAnsi" w:hAnsiTheme="majorHAnsi"/>
          <w:iCs/>
          <w:spacing w:val="17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1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pu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rc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h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as</w:t>
      </w:r>
      <w:r w:rsidRPr="00CA1F54">
        <w:rPr>
          <w:rFonts w:asciiTheme="majorHAnsi" w:hAnsiTheme="majorHAnsi"/>
          <w:iCs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3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qu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isiti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on</w:t>
      </w:r>
      <w:r w:rsidRPr="00CA1F54">
        <w:rPr>
          <w:rFonts w:asciiTheme="majorHAnsi" w:hAnsiTheme="majorHAnsi"/>
          <w:iCs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29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u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si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z w:val="22"/>
          <w:szCs w:val="22"/>
        </w:rPr>
        <w:t>g</w:t>
      </w:r>
      <w:r w:rsidRPr="00CA1F54">
        <w:rPr>
          <w:rFonts w:asciiTheme="majorHAnsi" w:hAnsiTheme="majorHAnsi"/>
          <w:iCs/>
          <w:spacing w:val="15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F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I</w:t>
      </w:r>
      <w:r w:rsidRPr="00CA1F54">
        <w:rPr>
          <w:rFonts w:asciiTheme="majorHAnsi" w:hAnsiTheme="majorHAnsi"/>
          <w:iCs/>
          <w:w w:val="103"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fi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cia</w:t>
      </w:r>
      <w:r w:rsidRPr="00CA1F54">
        <w:rPr>
          <w:rFonts w:asciiTheme="majorHAnsi" w:hAnsiTheme="majorHAnsi"/>
          <w:iCs/>
          <w:sz w:val="22"/>
          <w:szCs w:val="22"/>
        </w:rPr>
        <w:t>l</w:t>
      </w:r>
      <w:r w:rsidRPr="00CA1F54">
        <w:rPr>
          <w:rFonts w:asciiTheme="majorHAnsi" w:hAnsiTheme="majorHAnsi"/>
          <w:iCs/>
          <w:spacing w:val="22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f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un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cti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s</w:t>
      </w:r>
      <w:r w:rsidRPr="00CA1F54">
        <w:rPr>
          <w:rFonts w:asciiTheme="majorHAnsi" w:hAnsiTheme="majorHAnsi"/>
          <w:iCs/>
          <w:sz w:val="22"/>
          <w:szCs w:val="22"/>
        </w:rPr>
        <w:t>,</w:t>
      </w:r>
      <w:r w:rsidRPr="00CA1F54">
        <w:rPr>
          <w:rFonts w:asciiTheme="majorHAnsi" w:hAnsiTheme="majorHAnsi"/>
          <w:iCs/>
          <w:spacing w:val="25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facilitati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z w:val="22"/>
          <w:szCs w:val="22"/>
        </w:rPr>
        <w:t>g</w:t>
      </w:r>
      <w:r w:rsidRPr="00CA1F54">
        <w:rPr>
          <w:rFonts w:asciiTheme="majorHAnsi" w:hAnsiTheme="majorHAnsi"/>
          <w:iCs/>
          <w:spacing w:val="28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h</w:t>
      </w:r>
      <w:r w:rsidRPr="00CA1F54">
        <w:rPr>
          <w:rFonts w:asciiTheme="majorHAnsi" w:hAnsiTheme="majorHAnsi"/>
          <w:iCs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8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3"/>
          <w:sz w:val="22"/>
          <w:szCs w:val="22"/>
        </w:rPr>
        <w:t>m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oo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CA1F54">
        <w:rPr>
          <w:rFonts w:asciiTheme="majorHAnsi" w:hAnsiTheme="majorHAnsi"/>
          <w:iCs/>
          <w:sz w:val="22"/>
          <w:szCs w:val="22"/>
        </w:rPr>
        <w:t>h</w:t>
      </w:r>
      <w:r w:rsidRPr="00CA1F54">
        <w:rPr>
          <w:rFonts w:asciiTheme="majorHAnsi" w:hAnsiTheme="majorHAnsi"/>
          <w:iCs/>
          <w:spacing w:val="20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op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erati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iCs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25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iCs/>
          <w:sz w:val="22"/>
          <w:szCs w:val="22"/>
        </w:rPr>
        <w:t>f</w:t>
      </w:r>
      <w:r w:rsidRPr="00CA1F54">
        <w:rPr>
          <w:rFonts w:asciiTheme="majorHAnsi" w:hAnsiTheme="majorHAnsi"/>
          <w:iCs/>
          <w:spacing w:val="6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3"/>
          <w:sz w:val="22"/>
          <w:szCs w:val="22"/>
        </w:rPr>
        <w:t>m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istrati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v</w:t>
      </w:r>
      <w:r w:rsidRPr="00CA1F54">
        <w:rPr>
          <w:rFonts w:asciiTheme="majorHAnsi" w:hAnsiTheme="majorHAnsi"/>
          <w:iCs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35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fi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cia</w:t>
      </w:r>
      <w:r w:rsidRPr="00CA1F54">
        <w:rPr>
          <w:rFonts w:asciiTheme="majorHAnsi" w:hAnsiTheme="majorHAnsi"/>
          <w:iCs/>
          <w:sz w:val="22"/>
          <w:szCs w:val="22"/>
        </w:rPr>
        <w:t>l</w:t>
      </w:r>
      <w:r w:rsidRPr="00CA1F54">
        <w:rPr>
          <w:rFonts w:asciiTheme="majorHAnsi" w:hAnsiTheme="majorHAnsi"/>
          <w:iCs/>
          <w:spacing w:val="22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3"/>
          <w:w w:val="103"/>
          <w:sz w:val="22"/>
          <w:szCs w:val="22"/>
        </w:rPr>
        <w:t>m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g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3"/>
          <w:w w:val="103"/>
          <w:sz w:val="22"/>
          <w:szCs w:val="22"/>
        </w:rPr>
        <w:t>m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t</w:t>
      </w:r>
      <w:r w:rsidRPr="00CA1F54">
        <w:rPr>
          <w:rFonts w:asciiTheme="majorHAnsi" w:hAnsiTheme="majorHAnsi"/>
          <w:iCs/>
          <w:w w:val="103"/>
          <w:sz w:val="22"/>
          <w:szCs w:val="22"/>
        </w:rPr>
        <w:t>.</w:t>
      </w:r>
    </w:p>
    <w:p w14:paraId="37CD4531" w14:textId="77777777" w:rsidR="00844CEC" w:rsidRPr="00CA1F54" w:rsidRDefault="00CA1F54">
      <w:pPr>
        <w:spacing w:before="15"/>
        <w:ind w:left="460"/>
        <w:rPr>
          <w:rFonts w:asciiTheme="majorHAnsi" w:hAnsiTheme="majorHAnsi"/>
          <w:iCs/>
          <w:sz w:val="22"/>
          <w:szCs w:val="22"/>
        </w:rPr>
        <w:sectPr w:rsidR="00844CEC" w:rsidRPr="00CA1F54">
          <w:type w:val="continuous"/>
          <w:pgSz w:w="12240" w:h="15840"/>
          <w:pgMar w:top="680" w:right="1720" w:bottom="280" w:left="1700" w:header="720" w:footer="720" w:gutter="0"/>
          <w:cols w:space="720"/>
        </w:sectPr>
      </w:pPr>
      <w:r w:rsidRPr="00CA1F54">
        <w:rPr>
          <w:rFonts w:asciiTheme="majorHAnsi" w:hAnsiTheme="majorHAnsi"/>
          <w:iCs/>
          <w:w w:val="136"/>
          <w:sz w:val="22"/>
          <w:szCs w:val="22"/>
        </w:rPr>
        <w:t xml:space="preserve">•  </w:t>
      </w:r>
      <w:r w:rsidRPr="00CA1F54">
        <w:rPr>
          <w:rFonts w:asciiTheme="majorHAnsi" w:hAnsiTheme="majorHAnsi"/>
          <w:iCs/>
          <w:spacing w:val="65"/>
          <w:w w:val="136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3"/>
          <w:sz w:val="22"/>
          <w:szCs w:val="22"/>
        </w:rPr>
        <w:t>m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strate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36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ho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oug</w:t>
      </w:r>
      <w:r w:rsidRPr="00CA1F54">
        <w:rPr>
          <w:rFonts w:asciiTheme="majorHAnsi" w:hAnsiTheme="majorHAnsi"/>
          <w:iCs/>
          <w:sz w:val="22"/>
          <w:szCs w:val="22"/>
        </w:rPr>
        <w:t>h</w:t>
      </w:r>
      <w:r w:rsidRPr="00CA1F54">
        <w:rPr>
          <w:rFonts w:asciiTheme="majorHAnsi" w:hAnsiTheme="majorHAnsi"/>
          <w:iCs/>
          <w:spacing w:val="24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know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le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dg</w:t>
      </w:r>
      <w:r w:rsidRPr="00CA1F54">
        <w:rPr>
          <w:rFonts w:asciiTheme="majorHAnsi" w:hAnsiTheme="majorHAnsi"/>
          <w:iCs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7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CA1F54">
        <w:rPr>
          <w:rFonts w:asciiTheme="majorHAnsi" w:hAnsiTheme="majorHAnsi"/>
          <w:iCs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8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cces</w:t>
      </w:r>
      <w:r w:rsidRPr="00CA1F54">
        <w:rPr>
          <w:rFonts w:asciiTheme="majorHAnsi" w:hAnsiTheme="majorHAnsi"/>
          <w:iCs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18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1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p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p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are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23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p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rea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h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eet</w:t>
      </w:r>
      <w:r w:rsidRPr="00CA1F54">
        <w:rPr>
          <w:rFonts w:asciiTheme="majorHAnsi" w:hAnsiTheme="majorHAnsi"/>
          <w:iCs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31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f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iCs/>
          <w:sz w:val="22"/>
          <w:szCs w:val="22"/>
        </w:rPr>
        <w:t>r</w:t>
      </w:r>
      <w:r w:rsidRPr="00CA1F54">
        <w:rPr>
          <w:rFonts w:asciiTheme="majorHAnsi" w:hAnsiTheme="majorHAnsi"/>
          <w:iCs/>
          <w:spacing w:val="8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man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g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men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t</w:t>
      </w:r>
      <w:r w:rsidRPr="00CA1F54">
        <w:rPr>
          <w:rFonts w:asciiTheme="majorHAnsi" w:hAnsiTheme="majorHAnsi"/>
          <w:iCs/>
          <w:w w:val="103"/>
          <w:sz w:val="22"/>
          <w:szCs w:val="22"/>
        </w:rPr>
        <w:t>.</w:t>
      </w:r>
    </w:p>
    <w:p w14:paraId="58E43C6B" w14:textId="77777777" w:rsidR="00844CEC" w:rsidRPr="00CA1F54" w:rsidRDefault="00CA1F54">
      <w:pPr>
        <w:spacing w:before="52"/>
        <w:ind w:left="140"/>
        <w:rPr>
          <w:rFonts w:asciiTheme="majorHAnsi" w:eastAsia="Calibri" w:hAnsiTheme="majorHAnsi" w:cs="Calibri"/>
          <w:iCs/>
          <w:sz w:val="22"/>
          <w:szCs w:val="22"/>
        </w:rPr>
      </w:pPr>
      <w:r w:rsidRPr="00CA1F54">
        <w:rPr>
          <w:rFonts w:asciiTheme="majorHAnsi" w:hAnsiTheme="majorHAnsi"/>
          <w:iCs/>
          <w:sz w:val="22"/>
          <w:szCs w:val="22"/>
        </w:rPr>
        <w:lastRenderedPageBreak/>
        <w:pict w14:anchorId="248A1B62">
          <v:group id="_x0000_s1026" style="position:absolute;left:0;text-align:left;margin-left:102.95pt;margin-top:2.75pt;width:0;height:14.9pt;z-index:-251657728;mso-position-horizontal-relative:page" coordorigin="2059,55" coordsize="0,298">
            <v:shape id="_x0000_s1027" style="position:absolute;left:2059;top:55;width:0;height:298" coordorigin="2059,55" coordsize="0,298" path="m2059,55r,297e" filled="f" strokecolor="#bebebe" strokeweight=".58pt">
              <v:path arrowok="t"/>
            </v:shape>
            <w10:wrap anchorx="page"/>
          </v:group>
        </w:pict>
      </w:r>
      <w:r w:rsidRPr="00CA1F54">
        <w:rPr>
          <w:rFonts w:asciiTheme="majorHAnsi" w:eastAsia="Calibri" w:hAnsiTheme="majorHAnsi" w:cs="Calibri"/>
          <w:b/>
          <w:iCs/>
          <w:color w:val="585858"/>
          <w:sz w:val="22"/>
          <w:szCs w:val="22"/>
        </w:rPr>
        <w:t>2</w:t>
      </w:r>
      <w:r w:rsidRPr="00CA1F54">
        <w:rPr>
          <w:rFonts w:asciiTheme="majorHAnsi" w:eastAsia="Calibri" w:hAnsiTheme="majorHAnsi" w:cs="Calibri"/>
          <w:b/>
          <w:iCs/>
          <w:color w:val="585858"/>
          <w:spacing w:val="-14"/>
          <w:sz w:val="22"/>
          <w:szCs w:val="22"/>
        </w:rPr>
        <w:t xml:space="preserve"> </w:t>
      </w:r>
      <w:r w:rsidRPr="00CA1F54">
        <w:rPr>
          <w:rFonts w:asciiTheme="majorHAnsi" w:eastAsia="Calibri" w:hAnsiTheme="majorHAnsi" w:cs="Calibri"/>
          <w:b/>
          <w:iCs/>
          <w:color w:val="585858"/>
          <w:w w:val="25"/>
          <w:sz w:val="22"/>
          <w:szCs w:val="22"/>
        </w:rPr>
        <w:t> </w:t>
      </w:r>
      <w:r w:rsidRPr="00CA1F54">
        <w:rPr>
          <w:rFonts w:asciiTheme="majorHAnsi" w:eastAsia="Calibri" w:hAnsiTheme="majorHAnsi" w:cs="Calibri"/>
          <w:b/>
          <w:iCs/>
          <w:color w:val="585858"/>
          <w:w w:val="25"/>
          <w:sz w:val="22"/>
          <w:szCs w:val="22"/>
        </w:rPr>
        <w:t xml:space="preserve">             </w:t>
      </w:r>
      <w:r w:rsidRPr="00CA1F54">
        <w:rPr>
          <w:rFonts w:asciiTheme="majorHAnsi" w:eastAsia="Calibri" w:hAnsiTheme="majorHAnsi" w:cs="Calibri"/>
          <w:b/>
          <w:iCs/>
          <w:color w:val="585858"/>
          <w:spacing w:val="9"/>
          <w:w w:val="25"/>
          <w:sz w:val="22"/>
          <w:szCs w:val="22"/>
        </w:rPr>
        <w:t xml:space="preserve"> </w:t>
      </w:r>
      <w:r w:rsidRPr="00CA1F54">
        <w:rPr>
          <w:rFonts w:asciiTheme="majorHAnsi" w:eastAsia="Calibri" w:hAnsiTheme="majorHAnsi" w:cs="Calibri"/>
          <w:b/>
          <w:iCs/>
          <w:color w:val="585858"/>
          <w:sz w:val="22"/>
          <w:szCs w:val="22"/>
        </w:rPr>
        <w:t>TYPE</w:t>
      </w:r>
      <w:r w:rsidRPr="00CA1F54">
        <w:rPr>
          <w:rFonts w:asciiTheme="majorHAnsi" w:eastAsia="Calibri" w:hAnsiTheme="majorHAnsi" w:cs="Calibri"/>
          <w:b/>
          <w:iCs/>
          <w:color w:val="585858"/>
          <w:spacing w:val="-14"/>
          <w:sz w:val="22"/>
          <w:szCs w:val="22"/>
        </w:rPr>
        <w:t xml:space="preserve"> </w:t>
      </w:r>
      <w:r w:rsidRPr="00CA1F54">
        <w:rPr>
          <w:rFonts w:asciiTheme="majorHAnsi" w:eastAsia="Calibri" w:hAnsiTheme="majorHAnsi" w:cs="Calibri"/>
          <w:b/>
          <w:iCs/>
          <w:color w:val="585858"/>
          <w:sz w:val="22"/>
          <w:szCs w:val="22"/>
        </w:rPr>
        <w:t> THE</w:t>
      </w:r>
      <w:r w:rsidRPr="00CA1F54">
        <w:rPr>
          <w:rFonts w:asciiTheme="majorHAnsi" w:eastAsia="Calibri" w:hAnsiTheme="majorHAnsi" w:cs="Calibri"/>
          <w:b/>
          <w:iCs/>
          <w:color w:val="585858"/>
          <w:w w:val="25"/>
          <w:sz w:val="22"/>
          <w:szCs w:val="22"/>
        </w:rPr>
        <w:t xml:space="preserve">    </w:t>
      </w:r>
      <w:r w:rsidRPr="00CA1F54">
        <w:rPr>
          <w:rFonts w:asciiTheme="majorHAnsi" w:eastAsia="Calibri" w:hAnsiTheme="majorHAnsi" w:cs="Calibri"/>
          <w:b/>
          <w:iCs/>
          <w:color w:val="585858"/>
          <w:sz w:val="22"/>
          <w:szCs w:val="22"/>
        </w:rPr>
        <w:t>DOCUMENT</w:t>
      </w:r>
      <w:r w:rsidRPr="00CA1F54">
        <w:rPr>
          <w:rFonts w:asciiTheme="majorHAnsi" w:eastAsia="Calibri" w:hAnsiTheme="majorHAnsi" w:cs="Calibri"/>
          <w:b/>
          <w:iCs/>
          <w:color w:val="585858"/>
          <w:w w:val="25"/>
          <w:sz w:val="22"/>
          <w:szCs w:val="22"/>
        </w:rPr>
        <w:t xml:space="preserve">    </w:t>
      </w:r>
      <w:r w:rsidRPr="00CA1F54">
        <w:rPr>
          <w:rFonts w:asciiTheme="majorHAnsi" w:eastAsia="Calibri" w:hAnsiTheme="majorHAnsi" w:cs="Calibri"/>
          <w:b/>
          <w:iCs/>
          <w:color w:val="585858"/>
          <w:sz w:val="22"/>
          <w:szCs w:val="22"/>
        </w:rPr>
        <w:t>TITLE</w:t>
      </w:r>
      <w:r w:rsidRPr="00CA1F54">
        <w:rPr>
          <w:rFonts w:asciiTheme="majorHAnsi" w:eastAsia="Calibri" w:hAnsiTheme="majorHAnsi" w:cs="Calibri"/>
          <w:iCs/>
          <w:color w:val="585858"/>
          <w:w w:val="25"/>
          <w:sz w:val="22"/>
          <w:szCs w:val="22"/>
        </w:rPr>
        <w:t xml:space="preserve">    </w:t>
      </w:r>
    </w:p>
    <w:p w14:paraId="46EEC9FC" w14:textId="77777777" w:rsidR="00844CEC" w:rsidRPr="00CA1F54" w:rsidRDefault="00CA1F54">
      <w:pPr>
        <w:spacing w:before="4"/>
        <w:ind w:left="140"/>
        <w:rPr>
          <w:rFonts w:asciiTheme="majorHAnsi" w:eastAsia="Cambria" w:hAnsiTheme="majorHAnsi" w:cs="Cambria"/>
          <w:iCs/>
          <w:sz w:val="22"/>
          <w:szCs w:val="22"/>
        </w:rPr>
      </w:pPr>
      <w:r w:rsidRPr="00CA1F54">
        <w:rPr>
          <w:rFonts w:asciiTheme="majorHAnsi" w:eastAsia="Cambria" w:hAnsiTheme="majorHAnsi" w:cs="Cambria"/>
          <w:iCs/>
          <w:w w:val="25"/>
          <w:sz w:val="22"/>
          <w:szCs w:val="22"/>
        </w:rPr>
        <w:t xml:space="preserve">   </w:t>
      </w:r>
      <w:r w:rsidRPr="00CA1F54">
        <w:rPr>
          <w:rFonts w:asciiTheme="majorHAnsi" w:eastAsia="Cambria" w:hAnsiTheme="majorHAnsi" w:cs="Cambria"/>
          <w:iCs/>
          <w:w w:val="25"/>
          <w:sz w:val="22"/>
          <w:szCs w:val="22"/>
        </w:rPr>
        <w:t> </w:t>
      </w:r>
    </w:p>
    <w:p w14:paraId="51C79EB7" w14:textId="77777777" w:rsidR="00844CEC" w:rsidRPr="00CA1F54" w:rsidRDefault="00844CEC">
      <w:pPr>
        <w:spacing w:before="3" w:line="180" w:lineRule="exact"/>
        <w:rPr>
          <w:rFonts w:asciiTheme="majorHAnsi" w:hAnsiTheme="majorHAnsi"/>
          <w:iCs/>
          <w:sz w:val="22"/>
          <w:szCs w:val="22"/>
        </w:rPr>
      </w:pPr>
    </w:p>
    <w:p w14:paraId="7220A7F9" w14:textId="77777777" w:rsidR="00844CEC" w:rsidRPr="00CA1F54" w:rsidRDefault="00844CEC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69D8DEF6" w14:textId="77777777" w:rsidR="00844CEC" w:rsidRPr="00CA1F54" w:rsidRDefault="00CA1F54">
      <w:pPr>
        <w:ind w:left="140"/>
        <w:rPr>
          <w:rFonts w:asciiTheme="majorHAnsi" w:hAnsiTheme="majorHAnsi"/>
          <w:iCs/>
          <w:sz w:val="22"/>
          <w:szCs w:val="22"/>
        </w:rPr>
      </w:pPr>
      <w:r w:rsidRPr="00CA1F54">
        <w:rPr>
          <w:rFonts w:asciiTheme="majorHAnsi" w:hAnsiTheme="majorHAnsi"/>
          <w:b/>
          <w:iCs/>
          <w:spacing w:val="3"/>
          <w:sz w:val="22"/>
          <w:szCs w:val="22"/>
        </w:rPr>
        <w:t>W</w:t>
      </w:r>
      <w:r w:rsidRPr="00CA1F54">
        <w:rPr>
          <w:rFonts w:asciiTheme="majorHAnsi" w:hAnsiTheme="majorHAnsi"/>
          <w:b/>
          <w:iCs/>
          <w:spacing w:val="2"/>
          <w:sz w:val="22"/>
          <w:szCs w:val="22"/>
        </w:rPr>
        <w:t>OR</w:t>
      </w:r>
      <w:r w:rsidRPr="00CA1F54">
        <w:rPr>
          <w:rFonts w:asciiTheme="majorHAnsi" w:hAnsiTheme="majorHAnsi"/>
          <w:b/>
          <w:iCs/>
          <w:sz w:val="22"/>
          <w:szCs w:val="22"/>
        </w:rPr>
        <w:t>K</w:t>
      </w:r>
      <w:r w:rsidRPr="00CA1F54">
        <w:rPr>
          <w:rFonts w:asciiTheme="majorHAnsi" w:hAnsiTheme="majorHAnsi"/>
          <w:b/>
          <w:iCs/>
          <w:spacing w:val="22"/>
          <w:sz w:val="22"/>
          <w:szCs w:val="22"/>
        </w:rPr>
        <w:t xml:space="preserve"> </w:t>
      </w:r>
      <w:r w:rsidRPr="00CA1F54">
        <w:rPr>
          <w:rFonts w:asciiTheme="majorHAnsi" w:hAnsiTheme="majorHAnsi"/>
          <w:b/>
          <w:iCs/>
          <w:spacing w:val="2"/>
          <w:w w:val="103"/>
          <w:sz w:val="22"/>
          <w:szCs w:val="22"/>
        </w:rPr>
        <w:t>H</w:t>
      </w:r>
      <w:r w:rsidRPr="00CA1F54">
        <w:rPr>
          <w:rFonts w:asciiTheme="majorHAnsi" w:hAnsiTheme="majorHAnsi"/>
          <w:b/>
          <w:iCs/>
          <w:spacing w:val="1"/>
          <w:w w:val="103"/>
          <w:sz w:val="22"/>
          <w:szCs w:val="22"/>
        </w:rPr>
        <w:t>I</w:t>
      </w:r>
      <w:r w:rsidRPr="00CA1F54">
        <w:rPr>
          <w:rFonts w:asciiTheme="majorHAnsi" w:hAnsiTheme="majorHAnsi"/>
          <w:b/>
          <w:iCs/>
          <w:w w:val="103"/>
          <w:sz w:val="22"/>
          <w:szCs w:val="22"/>
        </w:rPr>
        <w:t>S</w:t>
      </w:r>
      <w:r w:rsidRPr="00CA1F54">
        <w:rPr>
          <w:rFonts w:asciiTheme="majorHAnsi" w:hAnsiTheme="majorHAnsi"/>
          <w:b/>
          <w:iCs/>
          <w:spacing w:val="2"/>
          <w:w w:val="103"/>
          <w:sz w:val="22"/>
          <w:szCs w:val="22"/>
        </w:rPr>
        <w:t>TOR</w:t>
      </w:r>
      <w:r w:rsidRPr="00CA1F54">
        <w:rPr>
          <w:rFonts w:asciiTheme="majorHAnsi" w:hAnsiTheme="majorHAnsi"/>
          <w:b/>
          <w:iCs/>
          <w:w w:val="103"/>
          <w:sz w:val="22"/>
          <w:szCs w:val="22"/>
        </w:rPr>
        <w:t>Y</w:t>
      </w:r>
    </w:p>
    <w:p w14:paraId="3FEE6599" w14:textId="77777777" w:rsidR="00844CEC" w:rsidRPr="00CA1F54" w:rsidRDefault="00844CEC">
      <w:pPr>
        <w:spacing w:before="2" w:line="240" w:lineRule="exact"/>
        <w:rPr>
          <w:rFonts w:asciiTheme="majorHAnsi" w:hAnsiTheme="majorHAnsi"/>
          <w:iCs/>
          <w:sz w:val="22"/>
          <w:szCs w:val="22"/>
        </w:rPr>
      </w:pPr>
    </w:p>
    <w:p w14:paraId="37BC7D71" w14:textId="77777777" w:rsidR="00844CEC" w:rsidRPr="00CA1F54" w:rsidRDefault="00CA1F54">
      <w:pPr>
        <w:ind w:left="140"/>
        <w:rPr>
          <w:rFonts w:asciiTheme="majorHAnsi" w:hAnsiTheme="majorHAnsi"/>
          <w:iCs/>
          <w:sz w:val="22"/>
          <w:szCs w:val="22"/>
        </w:rPr>
      </w:pPr>
      <w:r w:rsidRPr="00CA1F54">
        <w:rPr>
          <w:rFonts w:asciiTheme="majorHAnsi" w:hAnsiTheme="majorHAnsi"/>
          <w:iCs/>
          <w:spacing w:val="2"/>
          <w:sz w:val="22"/>
          <w:szCs w:val="22"/>
        </w:rPr>
        <w:t>Un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v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ersit</w:t>
      </w:r>
      <w:r w:rsidRPr="00CA1F54">
        <w:rPr>
          <w:rFonts w:asciiTheme="majorHAnsi" w:hAnsiTheme="majorHAnsi"/>
          <w:iCs/>
          <w:sz w:val="22"/>
          <w:szCs w:val="22"/>
        </w:rPr>
        <w:t>y</w:t>
      </w:r>
      <w:r w:rsidRPr="00CA1F54">
        <w:rPr>
          <w:rFonts w:asciiTheme="majorHAnsi" w:hAnsiTheme="majorHAnsi"/>
          <w:iCs/>
          <w:spacing w:val="27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iCs/>
          <w:sz w:val="22"/>
          <w:szCs w:val="22"/>
        </w:rPr>
        <w:t>f</w:t>
      </w:r>
      <w:r w:rsidRPr="00CA1F54">
        <w:rPr>
          <w:rFonts w:asciiTheme="majorHAnsi" w:hAnsiTheme="majorHAnsi"/>
          <w:iCs/>
          <w:spacing w:val="6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To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iCs/>
          <w:sz w:val="22"/>
          <w:szCs w:val="22"/>
        </w:rPr>
        <w:t>,</w:t>
      </w:r>
      <w:r w:rsidRPr="00CA1F54">
        <w:rPr>
          <w:rFonts w:asciiTheme="majorHAnsi" w:hAnsiTheme="majorHAnsi"/>
          <w:iCs/>
          <w:spacing w:val="22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F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ac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u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lt</w:t>
      </w:r>
      <w:r w:rsidRPr="00CA1F54">
        <w:rPr>
          <w:rFonts w:asciiTheme="majorHAnsi" w:hAnsiTheme="majorHAnsi"/>
          <w:iCs/>
          <w:sz w:val="22"/>
          <w:szCs w:val="22"/>
        </w:rPr>
        <w:t>y</w:t>
      </w:r>
      <w:r w:rsidRPr="00CA1F54">
        <w:rPr>
          <w:rFonts w:asciiTheme="majorHAnsi" w:hAnsiTheme="majorHAnsi"/>
          <w:iCs/>
          <w:spacing w:val="20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iCs/>
          <w:sz w:val="22"/>
          <w:szCs w:val="22"/>
        </w:rPr>
        <w:t>f</w:t>
      </w:r>
      <w:r w:rsidRPr="00CA1F54">
        <w:rPr>
          <w:rFonts w:asciiTheme="majorHAnsi" w:hAnsiTheme="majorHAnsi"/>
          <w:iCs/>
          <w:spacing w:val="6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3"/>
          <w:sz w:val="22"/>
          <w:szCs w:val="22"/>
        </w:rPr>
        <w:t>M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ici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</w:t>
      </w:r>
      <w:r w:rsidRPr="00CA1F54">
        <w:rPr>
          <w:rFonts w:asciiTheme="majorHAnsi" w:hAnsiTheme="majorHAnsi"/>
          <w:iCs/>
          <w:sz w:val="22"/>
          <w:szCs w:val="22"/>
        </w:rPr>
        <w:t>,</w:t>
      </w:r>
      <w:r w:rsidRPr="00CA1F54">
        <w:rPr>
          <w:rFonts w:asciiTheme="majorHAnsi" w:hAnsiTheme="majorHAnsi"/>
          <w:iCs/>
          <w:spacing w:val="25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3"/>
          <w:sz w:val="22"/>
          <w:szCs w:val="22"/>
        </w:rPr>
        <w:t>M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ica</w:t>
      </w:r>
      <w:r w:rsidRPr="00CA1F54">
        <w:rPr>
          <w:rFonts w:asciiTheme="majorHAnsi" w:hAnsiTheme="majorHAnsi"/>
          <w:iCs/>
          <w:sz w:val="22"/>
          <w:szCs w:val="22"/>
        </w:rPr>
        <w:t>l</w:t>
      </w:r>
      <w:r w:rsidRPr="00CA1F54">
        <w:rPr>
          <w:rFonts w:asciiTheme="majorHAnsi" w:hAnsiTheme="majorHAnsi"/>
          <w:iCs/>
          <w:spacing w:val="21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G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etic</w:t>
      </w:r>
      <w:r w:rsidRPr="00CA1F54">
        <w:rPr>
          <w:rFonts w:asciiTheme="majorHAnsi" w:hAnsiTheme="majorHAnsi"/>
          <w:iCs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22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z w:val="22"/>
          <w:szCs w:val="22"/>
        </w:rPr>
        <w:t>&amp;</w:t>
      </w:r>
      <w:r w:rsidRPr="00CA1F54">
        <w:rPr>
          <w:rFonts w:asciiTheme="majorHAnsi" w:hAnsiTheme="majorHAnsi"/>
          <w:iCs/>
          <w:spacing w:val="9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3"/>
          <w:sz w:val="22"/>
          <w:szCs w:val="22"/>
        </w:rPr>
        <w:t>M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icr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ob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l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og</w:t>
      </w:r>
      <w:r w:rsidRPr="00CA1F54">
        <w:rPr>
          <w:rFonts w:asciiTheme="majorHAnsi" w:hAnsiTheme="majorHAnsi"/>
          <w:iCs/>
          <w:sz w:val="22"/>
          <w:szCs w:val="22"/>
        </w:rPr>
        <w:t xml:space="preserve">y                </w:t>
      </w:r>
      <w:r w:rsidRPr="00CA1F54">
        <w:rPr>
          <w:rFonts w:asciiTheme="majorHAnsi" w:hAnsiTheme="majorHAnsi"/>
          <w:iCs/>
          <w:spacing w:val="47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2008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-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P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rese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n</w:t>
      </w:r>
      <w:r w:rsidRPr="00CA1F54">
        <w:rPr>
          <w:rFonts w:asciiTheme="majorHAnsi" w:hAnsiTheme="majorHAnsi"/>
          <w:iCs/>
          <w:w w:val="103"/>
          <w:sz w:val="22"/>
          <w:szCs w:val="22"/>
        </w:rPr>
        <w:t>t</w:t>
      </w:r>
    </w:p>
    <w:p w14:paraId="5525303E" w14:textId="77777777" w:rsidR="00844CEC" w:rsidRPr="00CA1F54" w:rsidRDefault="00844CEC">
      <w:pPr>
        <w:spacing w:before="7" w:line="240" w:lineRule="exact"/>
        <w:rPr>
          <w:rFonts w:asciiTheme="majorHAnsi" w:hAnsiTheme="majorHAnsi"/>
          <w:iCs/>
          <w:sz w:val="22"/>
          <w:szCs w:val="22"/>
        </w:rPr>
      </w:pPr>
    </w:p>
    <w:p w14:paraId="0EB88C59" w14:textId="77777777" w:rsidR="00844CEC" w:rsidRPr="00CA1F54" w:rsidRDefault="00CA1F54">
      <w:pPr>
        <w:ind w:left="140"/>
        <w:rPr>
          <w:rFonts w:asciiTheme="majorHAnsi" w:hAnsiTheme="majorHAnsi"/>
          <w:iCs/>
          <w:sz w:val="22"/>
          <w:szCs w:val="22"/>
        </w:rPr>
      </w:pPr>
      <w:r w:rsidRPr="00CA1F54">
        <w:rPr>
          <w:rFonts w:asciiTheme="majorHAnsi" w:hAnsiTheme="majorHAnsi"/>
          <w:b/>
          <w:iCs/>
          <w:spacing w:val="2"/>
          <w:sz w:val="22"/>
          <w:szCs w:val="22"/>
        </w:rPr>
        <w:t>Ad</w:t>
      </w:r>
      <w:r w:rsidRPr="00CA1F54">
        <w:rPr>
          <w:rFonts w:asciiTheme="majorHAnsi" w:hAnsiTheme="majorHAnsi"/>
          <w:b/>
          <w:iCs/>
          <w:spacing w:val="3"/>
          <w:sz w:val="22"/>
          <w:szCs w:val="22"/>
        </w:rPr>
        <w:t>m</w:t>
      </w:r>
      <w:r w:rsidRPr="00CA1F54">
        <w:rPr>
          <w:rFonts w:asciiTheme="majorHAnsi" w:hAnsiTheme="majorHAnsi"/>
          <w:b/>
          <w:iCs/>
          <w:spacing w:val="1"/>
          <w:sz w:val="22"/>
          <w:szCs w:val="22"/>
        </w:rPr>
        <w:t>i</w:t>
      </w:r>
      <w:r w:rsidRPr="00CA1F54">
        <w:rPr>
          <w:rFonts w:asciiTheme="majorHAnsi" w:hAnsiTheme="majorHAnsi"/>
          <w:b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b/>
          <w:iCs/>
          <w:spacing w:val="1"/>
          <w:sz w:val="22"/>
          <w:szCs w:val="22"/>
        </w:rPr>
        <w:t>istr</w:t>
      </w:r>
      <w:r w:rsidRPr="00CA1F54">
        <w:rPr>
          <w:rFonts w:asciiTheme="majorHAnsi" w:hAnsiTheme="majorHAnsi"/>
          <w:b/>
          <w:iCs/>
          <w:spacing w:val="2"/>
          <w:sz w:val="22"/>
          <w:szCs w:val="22"/>
        </w:rPr>
        <w:t>a</w:t>
      </w:r>
      <w:r w:rsidRPr="00CA1F54">
        <w:rPr>
          <w:rFonts w:asciiTheme="majorHAnsi" w:hAnsiTheme="majorHAnsi"/>
          <w:b/>
          <w:iCs/>
          <w:spacing w:val="1"/>
          <w:sz w:val="22"/>
          <w:szCs w:val="22"/>
        </w:rPr>
        <w:t>ti</w:t>
      </w:r>
      <w:r w:rsidRPr="00CA1F54">
        <w:rPr>
          <w:rFonts w:asciiTheme="majorHAnsi" w:hAnsiTheme="majorHAnsi"/>
          <w:b/>
          <w:iCs/>
          <w:spacing w:val="2"/>
          <w:sz w:val="22"/>
          <w:szCs w:val="22"/>
        </w:rPr>
        <w:t>v</w:t>
      </w:r>
      <w:r w:rsidRPr="00CA1F54">
        <w:rPr>
          <w:rFonts w:asciiTheme="majorHAnsi" w:hAnsiTheme="majorHAnsi"/>
          <w:b/>
          <w:iCs/>
          <w:sz w:val="22"/>
          <w:szCs w:val="22"/>
        </w:rPr>
        <w:t>e</w:t>
      </w:r>
      <w:r w:rsidRPr="00CA1F54">
        <w:rPr>
          <w:rFonts w:asciiTheme="majorHAnsi" w:hAnsiTheme="majorHAnsi"/>
          <w:b/>
          <w:iCs/>
          <w:spacing w:val="40"/>
          <w:sz w:val="22"/>
          <w:szCs w:val="22"/>
        </w:rPr>
        <w:t xml:space="preserve"> </w:t>
      </w:r>
      <w:r w:rsidRPr="00CA1F54">
        <w:rPr>
          <w:rFonts w:asciiTheme="majorHAnsi" w:hAnsiTheme="majorHAnsi"/>
          <w:b/>
          <w:iCs/>
          <w:spacing w:val="2"/>
          <w:w w:val="103"/>
          <w:sz w:val="22"/>
          <w:szCs w:val="22"/>
        </w:rPr>
        <w:t>A</w:t>
      </w:r>
      <w:r w:rsidRPr="00CA1F54">
        <w:rPr>
          <w:rFonts w:asciiTheme="majorHAnsi" w:hAnsiTheme="majorHAnsi"/>
          <w:b/>
          <w:iCs/>
          <w:spacing w:val="1"/>
          <w:w w:val="103"/>
          <w:sz w:val="22"/>
          <w:szCs w:val="22"/>
        </w:rPr>
        <w:t>ssist</w:t>
      </w:r>
      <w:r w:rsidRPr="00CA1F54">
        <w:rPr>
          <w:rFonts w:asciiTheme="majorHAnsi" w:hAnsiTheme="majorHAnsi"/>
          <w:b/>
          <w:iCs/>
          <w:spacing w:val="2"/>
          <w:w w:val="103"/>
          <w:sz w:val="22"/>
          <w:szCs w:val="22"/>
        </w:rPr>
        <w:t>an</w:t>
      </w:r>
      <w:r w:rsidRPr="00CA1F54">
        <w:rPr>
          <w:rFonts w:asciiTheme="majorHAnsi" w:hAnsiTheme="majorHAnsi"/>
          <w:b/>
          <w:iCs/>
          <w:w w:val="103"/>
          <w:sz w:val="22"/>
          <w:szCs w:val="22"/>
        </w:rPr>
        <w:t>t</w:t>
      </w:r>
    </w:p>
    <w:p w14:paraId="58ECF34B" w14:textId="77777777" w:rsidR="00844CEC" w:rsidRPr="00CA1F54" w:rsidRDefault="00CA1F54">
      <w:pPr>
        <w:spacing w:before="12" w:line="253" w:lineRule="auto"/>
        <w:ind w:left="140" w:right="566"/>
        <w:rPr>
          <w:rFonts w:asciiTheme="majorHAnsi" w:hAnsiTheme="majorHAnsi"/>
          <w:iCs/>
          <w:sz w:val="22"/>
          <w:szCs w:val="22"/>
        </w:rPr>
      </w:pPr>
      <w:r w:rsidRPr="00CA1F54">
        <w:rPr>
          <w:rFonts w:asciiTheme="majorHAnsi" w:hAnsiTheme="majorHAnsi"/>
          <w:iCs/>
          <w:spacing w:val="2"/>
          <w:sz w:val="22"/>
          <w:szCs w:val="22"/>
        </w:rPr>
        <w:t>P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ov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d</w:t>
      </w:r>
      <w:r w:rsidRPr="00CA1F54">
        <w:rPr>
          <w:rFonts w:asciiTheme="majorHAnsi" w:hAnsiTheme="majorHAnsi"/>
          <w:iCs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0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assista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c</w:t>
      </w:r>
      <w:r w:rsidRPr="00CA1F54">
        <w:rPr>
          <w:rFonts w:asciiTheme="majorHAnsi" w:hAnsiTheme="majorHAnsi"/>
          <w:iCs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5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CA1F54">
        <w:rPr>
          <w:rFonts w:asciiTheme="majorHAnsi" w:hAnsiTheme="majorHAnsi"/>
          <w:iCs/>
          <w:sz w:val="22"/>
          <w:szCs w:val="22"/>
        </w:rPr>
        <w:t>o</w:t>
      </w:r>
      <w:r w:rsidRPr="00CA1F54">
        <w:rPr>
          <w:rFonts w:asciiTheme="majorHAnsi" w:hAnsiTheme="majorHAnsi"/>
          <w:iCs/>
          <w:spacing w:val="7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staff</w:t>
      </w:r>
      <w:r w:rsidRPr="00CA1F54">
        <w:rPr>
          <w:rFonts w:asciiTheme="majorHAnsi" w:hAnsiTheme="majorHAnsi"/>
          <w:iCs/>
          <w:sz w:val="22"/>
          <w:szCs w:val="22"/>
        </w:rPr>
        <w:t>,</w:t>
      </w:r>
      <w:r w:rsidRPr="00CA1F54">
        <w:rPr>
          <w:rFonts w:asciiTheme="majorHAnsi" w:hAnsiTheme="majorHAnsi"/>
          <w:iCs/>
          <w:spacing w:val="13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fac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u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lt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y</w:t>
      </w:r>
      <w:r w:rsidRPr="00CA1F54">
        <w:rPr>
          <w:rFonts w:asciiTheme="majorHAnsi" w:hAnsiTheme="majorHAnsi"/>
          <w:iCs/>
          <w:sz w:val="22"/>
          <w:szCs w:val="22"/>
        </w:rPr>
        <w:t>,</w:t>
      </w:r>
      <w:r w:rsidRPr="00CA1F54">
        <w:rPr>
          <w:rFonts w:asciiTheme="majorHAnsi" w:hAnsiTheme="majorHAnsi"/>
          <w:iCs/>
          <w:spacing w:val="19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1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st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ud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CA1F54">
        <w:rPr>
          <w:rFonts w:asciiTheme="majorHAnsi" w:hAnsiTheme="majorHAnsi"/>
          <w:iCs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21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CA1F54">
        <w:rPr>
          <w:rFonts w:asciiTheme="majorHAnsi" w:hAnsiTheme="majorHAnsi"/>
          <w:iCs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7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h</w:t>
      </w:r>
      <w:r w:rsidRPr="00CA1F54">
        <w:rPr>
          <w:rFonts w:asciiTheme="majorHAnsi" w:hAnsiTheme="majorHAnsi"/>
          <w:iCs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8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p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art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m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28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1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ens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u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CA1F54">
        <w:rPr>
          <w:rFonts w:asciiTheme="majorHAnsi" w:hAnsiTheme="majorHAnsi"/>
          <w:iCs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18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ha</w:t>
      </w:r>
      <w:r w:rsidRPr="00CA1F54">
        <w:rPr>
          <w:rFonts w:asciiTheme="majorHAnsi" w:hAnsiTheme="majorHAnsi"/>
          <w:iCs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10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h</w:t>
      </w:r>
      <w:r w:rsidRPr="00CA1F54">
        <w:rPr>
          <w:rFonts w:asciiTheme="majorHAnsi" w:hAnsiTheme="majorHAnsi"/>
          <w:iCs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9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da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il</w:t>
      </w:r>
      <w:r w:rsidRPr="00CA1F54">
        <w:rPr>
          <w:rFonts w:asciiTheme="majorHAnsi" w:hAnsiTheme="majorHAnsi"/>
          <w:iCs/>
          <w:w w:val="103"/>
          <w:sz w:val="22"/>
          <w:szCs w:val="22"/>
        </w:rPr>
        <w:t>y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ou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19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iCs/>
          <w:sz w:val="22"/>
          <w:szCs w:val="22"/>
        </w:rPr>
        <w:t>f</w:t>
      </w:r>
      <w:r w:rsidRPr="00CA1F54">
        <w:rPr>
          <w:rFonts w:asciiTheme="majorHAnsi" w:hAnsiTheme="majorHAnsi"/>
          <w:iCs/>
          <w:spacing w:val="6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dm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istrati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iCs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37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CA1F54">
        <w:rPr>
          <w:rFonts w:asciiTheme="majorHAnsi" w:hAnsiTheme="majorHAnsi"/>
          <w:iCs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5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h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nd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le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21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efficie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tl</w:t>
      </w:r>
      <w:r w:rsidRPr="00CA1F54">
        <w:rPr>
          <w:rFonts w:asciiTheme="majorHAnsi" w:hAnsiTheme="majorHAnsi"/>
          <w:iCs/>
          <w:sz w:val="22"/>
          <w:szCs w:val="22"/>
        </w:rPr>
        <w:t>y</w:t>
      </w:r>
      <w:r w:rsidRPr="00CA1F54">
        <w:rPr>
          <w:rFonts w:asciiTheme="majorHAnsi" w:hAnsiTheme="majorHAnsi"/>
          <w:iCs/>
          <w:spacing w:val="27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1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c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fi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tiall</w:t>
      </w:r>
      <w:r w:rsidRPr="00CA1F54">
        <w:rPr>
          <w:rFonts w:asciiTheme="majorHAnsi" w:hAnsiTheme="majorHAnsi"/>
          <w:iCs/>
          <w:sz w:val="22"/>
          <w:szCs w:val="22"/>
        </w:rPr>
        <w:t>y</w:t>
      </w:r>
      <w:r w:rsidRPr="00CA1F54">
        <w:rPr>
          <w:rFonts w:asciiTheme="majorHAnsi" w:hAnsiTheme="majorHAnsi"/>
          <w:iCs/>
          <w:spacing w:val="35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f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iCs/>
          <w:sz w:val="22"/>
          <w:szCs w:val="22"/>
        </w:rPr>
        <w:t>r</w:t>
      </w:r>
      <w:r w:rsidRPr="00CA1F54">
        <w:rPr>
          <w:rFonts w:asciiTheme="majorHAnsi" w:hAnsiTheme="majorHAnsi"/>
          <w:iCs/>
          <w:spacing w:val="8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g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ra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du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at</w:t>
      </w:r>
      <w:r w:rsidRPr="00CA1F54">
        <w:rPr>
          <w:rFonts w:asciiTheme="majorHAnsi" w:hAnsiTheme="majorHAnsi"/>
          <w:iCs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2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1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und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er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g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ra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du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at</w:t>
      </w:r>
      <w:r w:rsidRPr="00CA1F54">
        <w:rPr>
          <w:rFonts w:asciiTheme="majorHAnsi" w:hAnsiTheme="majorHAnsi"/>
          <w:iCs/>
          <w:w w:val="103"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p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r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og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ra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m</w:t>
      </w:r>
      <w:r w:rsidRPr="00CA1F54">
        <w:rPr>
          <w:rFonts w:asciiTheme="majorHAnsi" w:hAnsiTheme="majorHAnsi"/>
          <w:iCs/>
          <w:w w:val="103"/>
          <w:sz w:val="22"/>
          <w:szCs w:val="22"/>
        </w:rPr>
        <w:t>.</w:t>
      </w:r>
    </w:p>
    <w:p w14:paraId="153E7098" w14:textId="77777777" w:rsidR="00844CEC" w:rsidRPr="00CA1F54" w:rsidRDefault="00844CEC">
      <w:pPr>
        <w:spacing w:before="11" w:line="220" w:lineRule="exact"/>
        <w:rPr>
          <w:rFonts w:asciiTheme="majorHAnsi" w:hAnsiTheme="majorHAnsi"/>
          <w:iCs/>
          <w:sz w:val="22"/>
          <w:szCs w:val="22"/>
        </w:rPr>
      </w:pPr>
    </w:p>
    <w:p w14:paraId="177243B9" w14:textId="77777777" w:rsidR="00844CEC" w:rsidRPr="00CA1F54" w:rsidRDefault="00CA1F54">
      <w:pPr>
        <w:ind w:left="140"/>
        <w:rPr>
          <w:rFonts w:asciiTheme="majorHAnsi" w:hAnsiTheme="majorHAnsi"/>
          <w:iCs/>
          <w:sz w:val="22"/>
          <w:szCs w:val="22"/>
        </w:rPr>
      </w:pPr>
      <w:r w:rsidRPr="00CA1F54">
        <w:rPr>
          <w:rFonts w:asciiTheme="majorHAnsi" w:hAnsiTheme="majorHAnsi"/>
          <w:iCs/>
          <w:spacing w:val="2"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v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7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K</w:t>
      </w:r>
      <w:r w:rsidRPr="00CA1F54">
        <w:rPr>
          <w:rFonts w:asciiTheme="majorHAnsi" w:hAnsiTheme="majorHAnsi"/>
          <w:iCs/>
          <w:sz w:val="22"/>
          <w:szCs w:val="22"/>
        </w:rPr>
        <w:t>o</w:t>
      </w:r>
      <w:r w:rsidRPr="00CA1F54">
        <w:rPr>
          <w:rFonts w:asciiTheme="majorHAnsi" w:hAnsiTheme="majorHAnsi"/>
          <w:iCs/>
          <w:spacing w:val="8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Op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iCs/>
          <w:spacing w:val="3"/>
          <w:sz w:val="22"/>
          <w:szCs w:val="22"/>
        </w:rPr>
        <w:t>m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etr</w:t>
      </w:r>
      <w:r w:rsidRPr="00CA1F54">
        <w:rPr>
          <w:rFonts w:asciiTheme="majorHAnsi" w:hAnsiTheme="majorHAnsi"/>
          <w:iCs/>
          <w:sz w:val="22"/>
          <w:szCs w:val="22"/>
        </w:rPr>
        <w:t>y</w:t>
      </w:r>
      <w:r w:rsidRPr="00CA1F54">
        <w:rPr>
          <w:rFonts w:asciiTheme="majorHAnsi" w:hAnsiTheme="majorHAnsi"/>
          <w:iCs/>
          <w:sz w:val="22"/>
          <w:szCs w:val="22"/>
        </w:rPr>
        <w:t xml:space="preserve">                                                                                                             </w:t>
      </w:r>
      <w:r w:rsidRPr="00CA1F54">
        <w:rPr>
          <w:rFonts w:asciiTheme="majorHAnsi" w:hAnsiTheme="majorHAnsi"/>
          <w:iCs/>
          <w:spacing w:val="28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2005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-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2008</w:t>
      </w:r>
    </w:p>
    <w:p w14:paraId="159CD525" w14:textId="77777777" w:rsidR="00844CEC" w:rsidRPr="00CA1F54" w:rsidRDefault="00844CEC">
      <w:pPr>
        <w:spacing w:before="2" w:line="240" w:lineRule="exact"/>
        <w:rPr>
          <w:rFonts w:asciiTheme="majorHAnsi" w:hAnsiTheme="majorHAnsi"/>
          <w:iCs/>
          <w:sz w:val="22"/>
          <w:szCs w:val="22"/>
        </w:rPr>
      </w:pPr>
    </w:p>
    <w:p w14:paraId="3CA9A41D" w14:textId="77777777" w:rsidR="00844CEC" w:rsidRPr="00CA1F54" w:rsidRDefault="00CA1F54">
      <w:pPr>
        <w:ind w:left="140"/>
        <w:rPr>
          <w:rFonts w:asciiTheme="majorHAnsi" w:hAnsiTheme="majorHAnsi"/>
          <w:iCs/>
          <w:sz w:val="22"/>
          <w:szCs w:val="22"/>
        </w:rPr>
      </w:pPr>
      <w:r w:rsidRPr="00CA1F54">
        <w:rPr>
          <w:rFonts w:asciiTheme="majorHAnsi" w:hAnsiTheme="majorHAnsi"/>
          <w:b/>
          <w:iCs/>
          <w:spacing w:val="2"/>
          <w:w w:val="103"/>
          <w:sz w:val="22"/>
          <w:szCs w:val="22"/>
        </w:rPr>
        <w:t>R</w:t>
      </w:r>
      <w:r w:rsidRPr="00CA1F54">
        <w:rPr>
          <w:rFonts w:asciiTheme="majorHAnsi" w:hAnsiTheme="majorHAnsi"/>
          <w:b/>
          <w:iCs/>
          <w:spacing w:val="1"/>
          <w:w w:val="103"/>
          <w:sz w:val="22"/>
          <w:szCs w:val="22"/>
        </w:rPr>
        <w:t>ece</w:t>
      </w:r>
      <w:r w:rsidRPr="00CA1F54">
        <w:rPr>
          <w:rFonts w:asciiTheme="majorHAnsi" w:hAnsiTheme="majorHAnsi"/>
          <w:b/>
          <w:iCs/>
          <w:spacing w:val="2"/>
          <w:w w:val="103"/>
          <w:sz w:val="22"/>
          <w:szCs w:val="22"/>
        </w:rPr>
        <w:t>p</w:t>
      </w:r>
      <w:r w:rsidRPr="00CA1F54">
        <w:rPr>
          <w:rFonts w:asciiTheme="majorHAnsi" w:hAnsiTheme="majorHAnsi"/>
          <w:b/>
          <w:iCs/>
          <w:spacing w:val="1"/>
          <w:w w:val="103"/>
          <w:sz w:val="22"/>
          <w:szCs w:val="22"/>
        </w:rPr>
        <w:t>ti</w:t>
      </w:r>
      <w:r w:rsidRPr="00CA1F54">
        <w:rPr>
          <w:rFonts w:asciiTheme="majorHAnsi" w:hAnsiTheme="majorHAnsi"/>
          <w:b/>
          <w:iCs/>
          <w:spacing w:val="2"/>
          <w:w w:val="103"/>
          <w:sz w:val="22"/>
          <w:szCs w:val="22"/>
        </w:rPr>
        <w:t>on</w:t>
      </w:r>
      <w:r w:rsidRPr="00CA1F54">
        <w:rPr>
          <w:rFonts w:asciiTheme="majorHAnsi" w:hAnsiTheme="majorHAnsi"/>
          <w:b/>
          <w:iCs/>
          <w:spacing w:val="1"/>
          <w:w w:val="103"/>
          <w:sz w:val="22"/>
          <w:szCs w:val="22"/>
        </w:rPr>
        <w:t>is</w:t>
      </w:r>
      <w:r w:rsidRPr="00CA1F54">
        <w:rPr>
          <w:rFonts w:asciiTheme="majorHAnsi" w:hAnsiTheme="majorHAnsi"/>
          <w:b/>
          <w:iCs/>
          <w:w w:val="103"/>
          <w:sz w:val="22"/>
          <w:szCs w:val="22"/>
        </w:rPr>
        <w:t>t</w:t>
      </w:r>
    </w:p>
    <w:p w14:paraId="5309C4CD" w14:textId="77777777" w:rsidR="00844CEC" w:rsidRPr="00CA1F54" w:rsidRDefault="00CA1F54">
      <w:pPr>
        <w:spacing w:before="12" w:line="254" w:lineRule="auto"/>
        <w:ind w:left="140" w:right="123"/>
        <w:rPr>
          <w:rFonts w:asciiTheme="majorHAnsi" w:hAnsiTheme="majorHAnsi"/>
          <w:iCs/>
          <w:sz w:val="22"/>
          <w:szCs w:val="22"/>
        </w:rPr>
      </w:pPr>
      <w:r w:rsidRPr="00CA1F54">
        <w:rPr>
          <w:rFonts w:asciiTheme="majorHAnsi" w:hAnsiTheme="majorHAnsi"/>
          <w:iCs/>
          <w:spacing w:val="2"/>
          <w:sz w:val="22"/>
          <w:szCs w:val="22"/>
        </w:rPr>
        <w:t>P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ov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24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up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eri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iCs/>
          <w:sz w:val="22"/>
          <w:szCs w:val="22"/>
        </w:rPr>
        <w:t>r</w:t>
      </w:r>
      <w:r w:rsidRPr="00CA1F54">
        <w:rPr>
          <w:rFonts w:asciiTheme="majorHAnsi" w:hAnsiTheme="majorHAnsi"/>
          <w:iCs/>
          <w:spacing w:val="21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dm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istrati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v</w:t>
      </w:r>
      <w:r w:rsidRPr="00CA1F54">
        <w:rPr>
          <w:rFonts w:asciiTheme="majorHAnsi" w:hAnsiTheme="majorHAnsi"/>
          <w:iCs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35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uppo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CA1F54">
        <w:rPr>
          <w:rFonts w:asciiTheme="majorHAnsi" w:hAnsiTheme="majorHAnsi"/>
          <w:iCs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19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f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iCs/>
          <w:sz w:val="22"/>
          <w:szCs w:val="22"/>
        </w:rPr>
        <w:t>r</w:t>
      </w:r>
      <w:r w:rsidRPr="00CA1F54">
        <w:rPr>
          <w:rFonts w:asciiTheme="majorHAnsi" w:hAnsiTheme="majorHAnsi"/>
          <w:iCs/>
          <w:spacing w:val="8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4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bu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s</w:t>
      </w:r>
      <w:r w:rsidRPr="00CA1F54">
        <w:rPr>
          <w:rFonts w:asciiTheme="majorHAnsi" w:hAnsiTheme="majorHAnsi"/>
          <w:iCs/>
          <w:sz w:val="22"/>
          <w:szCs w:val="22"/>
        </w:rPr>
        <w:t>y</w:t>
      </w:r>
      <w:r w:rsidRPr="00CA1F54">
        <w:rPr>
          <w:rFonts w:asciiTheme="majorHAnsi" w:hAnsiTheme="majorHAnsi"/>
          <w:iCs/>
          <w:spacing w:val="13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down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ow</w:t>
      </w:r>
      <w:r w:rsidRPr="00CA1F54">
        <w:rPr>
          <w:rFonts w:asciiTheme="majorHAnsi" w:hAnsiTheme="majorHAnsi"/>
          <w:iCs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27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op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om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etr</w:t>
      </w:r>
      <w:r w:rsidRPr="00CA1F54">
        <w:rPr>
          <w:rFonts w:asciiTheme="majorHAnsi" w:hAnsiTheme="majorHAnsi"/>
          <w:iCs/>
          <w:sz w:val="22"/>
          <w:szCs w:val="22"/>
        </w:rPr>
        <w:t>y</w:t>
      </w:r>
      <w:r w:rsidRPr="00CA1F54">
        <w:rPr>
          <w:rFonts w:asciiTheme="majorHAnsi" w:hAnsiTheme="majorHAnsi"/>
          <w:iCs/>
          <w:spacing w:val="27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ffic</w:t>
      </w:r>
      <w:r w:rsidRPr="00CA1F54">
        <w:rPr>
          <w:rFonts w:asciiTheme="majorHAnsi" w:hAnsiTheme="majorHAnsi"/>
          <w:iCs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15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b</w:t>
      </w:r>
      <w:r w:rsidRPr="00CA1F54">
        <w:rPr>
          <w:rFonts w:asciiTheme="majorHAnsi" w:hAnsiTheme="majorHAnsi"/>
          <w:iCs/>
          <w:sz w:val="22"/>
          <w:szCs w:val="22"/>
        </w:rPr>
        <w:t>y</w:t>
      </w:r>
      <w:r w:rsidRPr="00CA1F54">
        <w:rPr>
          <w:rFonts w:asciiTheme="majorHAnsi" w:hAnsiTheme="majorHAnsi"/>
          <w:iCs/>
          <w:spacing w:val="8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assisti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z w:val="22"/>
          <w:szCs w:val="22"/>
        </w:rPr>
        <w:t>g</w:t>
      </w:r>
      <w:r w:rsidRPr="00CA1F54">
        <w:rPr>
          <w:rFonts w:asciiTheme="majorHAnsi" w:hAnsiTheme="majorHAnsi"/>
          <w:iCs/>
          <w:spacing w:val="23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h</w:t>
      </w:r>
      <w:r w:rsidRPr="00CA1F54">
        <w:rPr>
          <w:rFonts w:asciiTheme="majorHAnsi" w:hAnsiTheme="majorHAnsi"/>
          <w:iCs/>
          <w:w w:val="103"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p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atie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CA1F54">
        <w:rPr>
          <w:rFonts w:asciiTheme="majorHAnsi" w:hAnsiTheme="majorHAnsi"/>
          <w:iCs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20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CA1F54">
        <w:rPr>
          <w:rFonts w:asciiTheme="majorHAnsi" w:hAnsiTheme="majorHAnsi"/>
          <w:iCs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6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h</w:t>
      </w:r>
      <w:r w:rsidRPr="00CA1F54">
        <w:rPr>
          <w:rFonts w:asciiTheme="majorHAnsi" w:hAnsiTheme="majorHAnsi"/>
          <w:iCs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9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fitti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z w:val="22"/>
          <w:szCs w:val="22"/>
        </w:rPr>
        <w:t>g</w:t>
      </w:r>
      <w:r w:rsidRPr="00CA1F54">
        <w:rPr>
          <w:rFonts w:asciiTheme="majorHAnsi" w:hAnsiTheme="majorHAnsi"/>
          <w:iCs/>
          <w:spacing w:val="17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1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selecti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z w:val="22"/>
          <w:szCs w:val="22"/>
        </w:rPr>
        <w:t>g</w:t>
      </w:r>
      <w:r w:rsidRPr="00CA1F54">
        <w:rPr>
          <w:rFonts w:asciiTheme="majorHAnsi" w:hAnsiTheme="majorHAnsi"/>
          <w:iCs/>
          <w:spacing w:val="23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iCs/>
          <w:sz w:val="22"/>
          <w:szCs w:val="22"/>
        </w:rPr>
        <w:t>f</w:t>
      </w:r>
      <w:r w:rsidRPr="00CA1F54">
        <w:rPr>
          <w:rFonts w:asciiTheme="majorHAnsi" w:hAnsiTheme="majorHAnsi"/>
          <w:iCs/>
          <w:spacing w:val="6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h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ei</w:t>
      </w:r>
      <w:r w:rsidRPr="00CA1F54">
        <w:rPr>
          <w:rFonts w:asciiTheme="majorHAnsi" w:hAnsiTheme="majorHAnsi"/>
          <w:iCs/>
          <w:sz w:val="22"/>
          <w:szCs w:val="22"/>
        </w:rPr>
        <w:t>r</w:t>
      </w:r>
      <w:r w:rsidRPr="00CA1F54">
        <w:rPr>
          <w:rFonts w:asciiTheme="majorHAnsi" w:hAnsiTheme="majorHAnsi"/>
          <w:iCs/>
          <w:spacing w:val="12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fra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m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</w:t>
      </w:r>
      <w:r w:rsidRPr="00CA1F54">
        <w:rPr>
          <w:rFonts w:asciiTheme="majorHAnsi" w:hAnsiTheme="majorHAnsi"/>
          <w:iCs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17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1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c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tac</w:t>
      </w:r>
      <w:r w:rsidRPr="00CA1F54">
        <w:rPr>
          <w:rFonts w:asciiTheme="majorHAnsi" w:hAnsiTheme="majorHAnsi"/>
          <w:iCs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18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le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ses</w:t>
      </w:r>
      <w:r w:rsidRPr="00CA1F54">
        <w:rPr>
          <w:rFonts w:asciiTheme="majorHAnsi" w:hAnsiTheme="majorHAnsi"/>
          <w:iCs/>
          <w:sz w:val="22"/>
          <w:szCs w:val="22"/>
        </w:rPr>
        <w:t>.</w:t>
      </w:r>
      <w:r w:rsidRPr="00CA1F54">
        <w:rPr>
          <w:rFonts w:asciiTheme="majorHAnsi" w:hAnsiTheme="majorHAnsi"/>
          <w:iCs/>
          <w:spacing w:val="15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En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tr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u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ste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24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w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it</w:t>
      </w:r>
      <w:r w:rsidRPr="00CA1F54">
        <w:rPr>
          <w:rFonts w:asciiTheme="majorHAnsi" w:hAnsiTheme="majorHAnsi"/>
          <w:iCs/>
          <w:sz w:val="22"/>
          <w:szCs w:val="22"/>
        </w:rPr>
        <w:t>h</w:t>
      </w:r>
      <w:r w:rsidRPr="00CA1F54">
        <w:rPr>
          <w:rFonts w:asciiTheme="majorHAnsi" w:hAnsiTheme="majorHAnsi"/>
          <w:iCs/>
          <w:spacing w:val="12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h</w:t>
      </w:r>
      <w:r w:rsidRPr="00CA1F54">
        <w:rPr>
          <w:rFonts w:asciiTheme="majorHAnsi" w:hAnsiTheme="majorHAnsi"/>
          <w:iCs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8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o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r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g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izati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o</w:t>
      </w:r>
      <w:r w:rsidRPr="00CA1F54">
        <w:rPr>
          <w:rFonts w:asciiTheme="majorHAnsi" w:hAnsiTheme="majorHAnsi"/>
          <w:iCs/>
          <w:w w:val="103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 xml:space="preserve"> a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0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p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la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z w:val="22"/>
          <w:szCs w:val="22"/>
        </w:rPr>
        <w:t>g</w:t>
      </w:r>
      <w:r w:rsidRPr="00CA1F54">
        <w:rPr>
          <w:rFonts w:asciiTheme="majorHAnsi" w:hAnsiTheme="majorHAnsi"/>
          <w:iCs/>
          <w:spacing w:val="22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iCs/>
          <w:sz w:val="22"/>
          <w:szCs w:val="22"/>
        </w:rPr>
        <w:t>f</w:t>
      </w:r>
      <w:r w:rsidRPr="00CA1F54">
        <w:rPr>
          <w:rFonts w:asciiTheme="majorHAnsi" w:hAnsiTheme="majorHAnsi"/>
          <w:iCs/>
          <w:spacing w:val="6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h</w:t>
      </w:r>
      <w:r w:rsidRPr="00CA1F54">
        <w:rPr>
          <w:rFonts w:asciiTheme="majorHAnsi" w:hAnsiTheme="majorHAnsi"/>
          <w:iCs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9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ail</w:t>
      </w:r>
      <w:r w:rsidRPr="00CA1F54">
        <w:rPr>
          <w:rFonts w:asciiTheme="majorHAnsi" w:hAnsiTheme="majorHAnsi"/>
          <w:iCs/>
          <w:sz w:val="22"/>
          <w:szCs w:val="22"/>
        </w:rPr>
        <w:t>y</w:t>
      </w:r>
      <w:r w:rsidRPr="00CA1F54">
        <w:rPr>
          <w:rFonts w:asciiTheme="majorHAnsi" w:hAnsiTheme="majorHAnsi"/>
          <w:iCs/>
          <w:spacing w:val="14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wo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CA1F54">
        <w:rPr>
          <w:rFonts w:asciiTheme="majorHAnsi" w:hAnsiTheme="majorHAnsi"/>
          <w:iCs/>
          <w:sz w:val="22"/>
          <w:szCs w:val="22"/>
        </w:rPr>
        <w:t>k</w:t>
      </w:r>
      <w:r w:rsidRPr="00CA1F54">
        <w:rPr>
          <w:rFonts w:asciiTheme="majorHAnsi" w:hAnsiTheme="majorHAnsi"/>
          <w:iCs/>
          <w:spacing w:val="14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sc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h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du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le</w:t>
      </w:r>
      <w:r w:rsidRPr="00CA1F54">
        <w:rPr>
          <w:rFonts w:asciiTheme="majorHAnsi" w:hAnsiTheme="majorHAnsi"/>
          <w:iCs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24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f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iCs/>
          <w:sz w:val="22"/>
          <w:szCs w:val="22"/>
        </w:rPr>
        <w:t>r</w:t>
      </w:r>
      <w:r w:rsidRPr="00CA1F54">
        <w:rPr>
          <w:rFonts w:asciiTheme="majorHAnsi" w:hAnsiTheme="majorHAnsi"/>
          <w:iCs/>
          <w:spacing w:val="8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staf</w:t>
      </w:r>
      <w:r w:rsidRPr="00CA1F54">
        <w:rPr>
          <w:rFonts w:asciiTheme="majorHAnsi" w:hAnsiTheme="majorHAnsi"/>
          <w:iCs/>
          <w:sz w:val="22"/>
          <w:szCs w:val="22"/>
        </w:rPr>
        <w:t>f</w:t>
      </w:r>
      <w:r w:rsidRPr="00CA1F54">
        <w:rPr>
          <w:rFonts w:asciiTheme="majorHAnsi" w:hAnsiTheme="majorHAnsi"/>
          <w:iCs/>
          <w:spacing w:val="12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1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Do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ct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rs</w:t>
      </w:r>
      <w:r w:rsidRPr="00CA1F54">
        <w:rPr>
          <w:rFonts w:asciiTheme="majorHAnsi" w:hAnsiTheme="majorHAnsi"/>
          <w:iCs/>
          <w:sz w:val="22"/>
          <w:szCs w:val="22"/>
        </w:rPr>
        <w:t>.</w:t>
      </w:r>
      <w:r w:rsidRPr="00CA1F54">
        <w:rPr>
          <w:rFonts w:asciiTheme="majorHAnsi" w:hAnsiTheme="majorHAnsi"/>
          <w:iCs/>
          <w:spacing w:val="21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Coo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ate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32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1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h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nd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le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21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ail</w:t>
      </w:r>
      <w:r w:rsidRPr="00CA1F54">
        <w:rPr>
          <w:rFonts w:asciiTheme="majorHAnsi" w:hAnsiTheme="majorHAnsi"/>
          <w:iCs/>
          <w:sz w:val="22"/>
          <w:szCs w:val="22"/>
        </w:rPr>
        <w:t>y</w:t>
      </w:r>
      <w:r w:rsidRPr="00CA1F54">
        <w:rPr>
          <w:rFonts w:asciiTheme="majorHAnsi" w:hAnsiTheme="majorHAnsi"/>
          <w:iCs/>
          <w:spacing w:val="14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o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ffic</w:t>
      </w:r>
      <w:r w:rsidRPr="00CA1F54">
        <w:rPr>
          <w:rFonts w:asciiTheme="majorHAnsi" w:hAnsiTheme="majorHAnsi"/>
          <w:iCs/>
          <w:w w:val="103"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 xml:space="preserve"> du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e</w:t>
      </w:r>
      <w:r w:rsidRPr="00CA1F54">
        <w:rPr>
          <w:rFonts w:asciiTheme="majorHAnsi" w:hAnsiTheme="majorHAnsi"/>
          <w:iCs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15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1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sc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h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du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le</w:t>
      </w:r>
      <w:r w:rsidRPr="00CA1F54">
        <w:rPr>
          <w:rFonts w:asciiTheme="majorHAnsi" w:hAnsiTheme="majorHAnsi"/>
          <w:iCs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25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ppo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m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CA1F54">
        <w:rPr>
          <w:rFonts w:asciiTheme="majorHAnsi" w:hAnsiTheme="majorHAnsi"/>
          <w:iCs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33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f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iCs/>
          <w:sz w:val="22"/>
          <w:szCs w:val="22"/>
        </w:rPr>
        <w:t>r</w:t>
      </w:r>
      <w:r w:rsidRPr="00CA1F54">
        <w:rPr>
          <w:rFonts w:asciiTheme="majorHAnsi" w:hAnsiTheme="majorHAnsi"/>
          <w:iCs/>
          <w:spacing w:val="8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p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atie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ts</w:t>
      </w:r>
      <w:r w:rsidRPr="00CA1F54">
        <w:rPr>
          <w:rFonts w:asciiTheme="majorHAnsi" w:hAnsiTheme="majorHAnsi"/>
          <w:iCs/>
          <w:w w:val="103"/>
          <w:sz w:val="22"/>
          <w:szCs w:val="22"/>
        </w:rPr>
        <w:t>.</w:t>
      </w:r>
    </w:p>
    <w:p w14:paraId="38CFC543" w14:textId="77777777" w:rsidR="00844CEC" w:rsidRPr="00CA1F54" w:rsidRDefault="00844CEC">
      <w:pPr>
        <w:spacing w:before="9" w:line="220" w:lineRule="exact"/>
        <w:rPr>
          <w:rFonts w:asciiTheme="majorHAnsi" w:hAnsiTheme="majorHAnsi"/>
          <w:iCs/>
          <w:sz w:val="22"/>
          <w:szCs w:val="22"/>
        </w:rPr>
      </w:pPr>
    </w:p>
    <w:p w14:paraId="15CF7E8C" w14:textId="77777777" w:rsidR="00844CEC" w:rsidRPr="00CA1F54" w:rsidRDefault="00CA1F54">
      <w:pPr>
        <w:spacing w:line="506" w:lineRule="auto"/>
        <w:ind w:left="140" w:right="4030"/>
        <w:rPr>
          <w:rFonts w:asciiTheme="majorHAnsi" w:hAnsiTheme="majorHAnsi"/>
          <w:iCs/>
          <w:sz w:val="22"/>
          <w:szCs w:val="22"/>
        </w:rPr>
      </w:pPr>
      <w:r w:rsidRPr="00CA1F54">
        <w:rPr>
          <w:rFonts w:asciiTheme="majorHAnsi" w:hAnsiTheme="majorHAnsi"/>
          <w:b/>
          <w:iCs/>
          <w:spacing w:val="2"/>
          <w:sz w:val="22"/>
          <w:szCs w:val="22"/>
        </w:rPr>
        <w:t>EDUCAT</w:t>
      </w:r>
      <w:r w:rsidRPr="00CA1F54">
        <w:rPr>
          <w:rFonts w:asciiTheme="majorHAnsi" w:hAnsiTheme="majorHAnsi"/>
          <w:b/>
          <w:iCs/>
          <w:spacing w:val="1"/>
          <w:sz w:val="22"/>
          <w:szCs w:val="22"/>
        </w:rPr>
        <w:t>I</w:t>
      </w:r>
      <w:r w:rsidRPr="00CA1F54">
        <w:rPr>
          <w:rFonts w:asciiTheme="majorHAnsi" w:hAnsiTheme="majorHAnsi"/>
          <w:b/>
          <w:iCs/>
          <w:spacing w:val="3"/>
          <w:sz w:val="22"/>
          <w:szCs w:val="22"/>
        </w:rPr>
        <w:t>O</w:t>
      </w:r>
      <w:r w:rsidRPr="00CA1F54">
        <w:rPr>
          <w:rFonts w:asciiTheme="majorHAnsi" w:hAnsiTheme="majorHAnsi"/>
          <w:b/>
          <w:iCs/>
          <w:sz w:val="22"/>
          <w:szCs w:val="22"/>
        </w:rPr>
        <w:t>N</w:t>
      </w:r>
      <w:r w:rsidRPr="00CA1F54">
        <w:rPr>
          <w:rFonts w:asciiTheme="majorHAnsi" w:hAnsiTheme="majorHAnsi"/>
          <w:b/>
          <w:iCs/>
          <w:spacing w:val="39"/>
          <w:sz w:val="22"/>
          <w:szCs w:val="22"/>
        </w:rPr>
        <w:t xml:space="preserve"> </w:t>
      </w:r>
      <w:r w:rsidRPr="00CA1F54">
        <w:rPr>
          <w:rFonts w:asciiTheme="majorHAnsi" w:hAnsiTheme="majorHAnsi"/>
          <w:b/>
          <w:iCs/>
          <w:sz w:val="22"/>
          <w:szCs w:val="22"/>
        </w:rPr>
        <w:t>&amp;</w:t>
      </w:r>
      <w:r w:rsidRPr="00CA1F54">
        <w:rPr>
          <w:rFonts w:asciiTheme="majorHAnsi" w:hAnsiTheme="majorHAnsi"/>
          <w:b/>
          <w:iCs/>
          <w:spacing w:val="8"/>
          <w:sz w:val="22"/>
          <w:szCs w:val="22"/>
        </w:rPr>
        <w:t xml:space="preserve"> </w:t>
      </w:r>
      <w:r w:rsidRPr="00CA1F54">
        <w:rPr>
          <w:rFonts w:asciiTheme="majorHAnsi" w:hAnsiTheme="majorHAnsi"/>
          <w:b/>
          <w:iCs/>
          <w:spacing w:val="2"/>
          <w:w w:val="103"/>
          <w:sz w:val="22"/>
          <w:szCs w:val="22"/>
        </w:rPr>
        <w:t>PR</w:t>
      </w:r>
      <w:r w:rsidRPr="00CA1F54">
        <w:rPr>
          <w:rFonts w:asciiTheme="majorHAnsi" w:hAnsiTheme="majorHAnsi"/>
          <w:b/>
          <w:iCs/>
          <w:spacing w:val="3"/>
          <w:w w:val="103"/>
          <w:sz w:val="22"/>
          <w:szCs w:val="22"/>
        </w:rPr>
        <w:t>O</w:t>
      </w:r>
      <w:r w:rsidRPr="00CA1F54">
        <w:rPr>
          <w:rFonts w:asciiTheme="majorHAnsi" w:hAnsiTheme="majorHAnsi"/>
          <w:b/>
          <w:iCs/>
          <w:spacing w:val="2"/>
          <w:w w:val="103"/>
          <w:sz w:val="22"/>
          <w:szCs w:val="22"/>
        </w:rPr>
        <w:t>FE</w:t>
      </w:r>
      <w:r w:rsidRPr="00CA1F54">
        <w:rPr>
          <w:rFonts w:asciiTheme="majorHAnsi" w:hAnsiTheme="majorHAnsi"/>
          <w:b/>
          <w:iCs/>
          <w:w w:val="103"/>
          <w:sz w:val="22"/>
          <w:szCs w:val="22"/>
        </w:rPr>
        <w:t>SS</w:t>
      </w:r>
      <w:r w:rsidRPr="00CA1F54">
        <w:rPr>
          <w:rFonts w:asciiTheme="majorHAnsi" w:hAnsiTheme="majorHAnsi"/>
          <w:b/>
          <w:iCs/>
          <w:spacing w:val="1"/>
          <w:w w:val="103"/>
          <w:sz w:val="22"/>
          <w:szCs w:val="22"/>
        </w:rPr>
        <w:t>I</w:t>
      </w:r>
      <w:r w:rsidRPr="00CA1F54">
        <w:rPr>
          <w:rFonts w:asciiTheme="majorHAnsi" w:hAnsiTheme="majorHAnsi"/>
          <w:b/>
          <w:iCs/>
          <w:spacing w:val="3"/>
          <w:w w:val="103"/>
          <w:sz w:val="22"/>
          <w:szCs w:val="22"/>
        </w:rPr>
        <w:t>O</w:t>
      </w:r>
      <w:r w:rsidRPr="00CA1F54">
        <w:rPr>
          <w:rFonts w:asciiTheme="majorHAnsi" w:hAnsiTheme="majorHAnsi"/>
          <w:b/>
          <w:iCs/>
          <w:spacing w:val="2"/>
          <w:w w:val="103"/>
          <w:sz w:val="22"/>
          <w:szCs w:val="22"/>
        </w:rPr>
        <w:t>NA</w:t>
      </w:r>
      <w:r w:rsidRPr="00CA1F54">
        <w:rPr>
          <w:rFonts w:asciiTheme="majorHAnsi" w:hAnsiTheme="majorHAnsi"/>
          <w:b/>
          <w:iCs/>
          <w:w w:val="103"/>
          <w:sz w:val="22"/>
          <w:szCs w:val="22"/>
        </w:rPr>
        <w:t>L</w:t>
      </w:r>
      <w:r w:rsidRPr="00CA1F54">
        <w:rPr>
          <w:rFonts w:asciiTheme="majorHAnsi" w:hAnsiTheme="majorHAnsi"/>
          <w:b/>
          <w:iCs/>
          <w:spacing w:val="2"/>
          <w:sz w:val="22"/>
          <w:szCs w:val="22"/>
        </w:rPr>
        <w:t xml:space="preserve"> </w:t>
      </w:r>
      <w:r w:rsidRPr="00CA1F54">
        <w:rPr>
          <w:rFonts w:asciiTheme="majorHAnsi" w:hAnsiTheme="majorHAnsi"/>
          <w:b/>
          <w:iCs/>
          <w:spacing w:val="2"/>
          <w:sz w:val="22"/>
          <w:szCs w:val="22"/>
        </w:rPr>
        <w:t>DEVEL</w:t>
      </w:r>
      <w:r w:rsidRPr="00CA1F54">
        <w:rPr>
          <w:rFonts w:asciiTheme="majorHAnsi" w:hAnsiTheme="majorHAnsi"/>
          <w:b/>
          <w:iCs/>
          <w:spacing w:val="3"/>
          <w:sz w:val="22"/>
          <w:szCs w:val="22"/>
        </w:rPr>
        <w:t>O</w:t>
      </w:r>
      <w:r w:rsidRPr="00CA1F54">
        <w:rPr>
          <w:rFonts w:asciiTheme="majorHAnsi" w:hAnsiTheme="majorHAnsi"/>
          <w:b/>
          <w:iCs/>
          <w:spacing w:val="2"/>
          <w:sz w:val="22"/>
          <w:szCs w:val="22"/>
        </w:rPr>
        <w:t>P</w:t>
      </w:r>
      <w:r w:rsidRPr="00CA1F54">
        <w:rPr>
          <w:rFonts w:asciiTheme="majorHAnsi" w:hAnsiTheme="majorHAnsi"/>
          <w:b/>
          <w:iCs/>
          <w:spacing w:val="3"/>
          <w:sz w:val="22"/>
          <w:szCs w:val="22"/>
        </w:rPr>
        <w:t>M</w:t>
      </w:r>
      <w:r w:rsidRPr="00CA1F54">
        <w:rPr>
          <w:rFonts w:asciiTheme="majorHAnsi" w:hAnsiTheme="majorHAnsi"/>
          <w:b/>
          <w:iCs/>
          <w:spacing w:val="2"/>
          <w:sz w:val="22"/>
          <w:szCs w:val="22"/>
        </w:rPr>
        <w:t>EN</w:t>
      </w:r>
      <w:r w:rsidRPr="00CA1F54">
        <w:rPr>
          <w:rFonts w:asciiTheme="majorHAnsi" w:hAnsiTheme="majorHAnsi"/>
          <w:b/>
          <w:iCs/>
          <w:sz w:val="22"/>
          <w:szCs w:val="22"/>
        </w:rPr>
        <w:t>T</w:t>
      </w:r>
      <w:r w:rsidRPr="00CA1F54">
        <w:rPr>
          <w:rFonts w:asciiTheme="majorHAnsi" w:hAnsiTheme="majorHAnsi"/>
          <w:b/>
          <w:iCs/>
          <w:spacing w:val="48"/>
          <w:sz w:val="22"/>
          <w:szCs w:val="22"/>
        </w:rPr>
        <w:t xml:space="preserve"> </w:t>
      </w:r>
      <w:r w:rsidRPr="00CA1F54">
        <w:rPr>
          <w:rFonts w:asciiTheme="majorHAnsi" w:hAnsiTheme="majorHAnsi"/>
          <w:b/>
          <w:iCs/>
          <w:spacing w:val="2"/>
          <w:sz w:val="22"/>
          <w:szCs w:val="22"/>
        </w:rPr>
        <w:t>Yo</w:t>
      </w:r>
      <w:r w:rsidRPr="00CA1F54">
        <w:rPr>
          <w:rFonts w:asciiTheme="majorHAnsi" w:hAnsiTheme="majorHAnsi"/>
          <w:b/>
          <w:iCs/>
          <w:spacing w:val="1"/>
          <w:sz w:val="22"/>
          <w:szCs w:val="22"/>
        </w:rPr>
        <w:t>r</w:t>
      </w:r>
      <w:r w:rsidRPr="00CA1F54">
        <w:rPr>
          <w:rFonts w:asciiTheme="majorHAnsi" w:hAnsiTheme="majorHAnsi"/>
          <w:b/>
          <w:iCs/>
          <w:sz w:val="22"/>
          <w:szCs w:val="22"/>
        </w:rPr>
        <w:t>k</w:t>
      </w:r>
      <w:r w:rsidRPr="00CA1F54">
        <w:rPr>
          <w:rFonts w:asciiTheme="majorHAnsi" w:hAnsiTheme="majorHAnsi"/>
          <w:b/>
          <w:iCs/>
          <w:spacing w:val="15"/>
          <w:sz w:val="22"/>
          <w:szCs w:val="22"/>
        </w:rPr>
        <w:t xml:space="preserve"> </w:t>
      </w:r>
      <w:r w:rsidRPr="00CA1F54">
        <w:rPr>
          <w:rFonts w:asciiTheme="majorHAnsi" w:hAnsiTheme="majorHAnsi"/>
          <w:b/>
          <w:iCs/>
          <w:spacing w:val="2"/>
          <w:sz w:val="22"/>
          <w:szCs w:val="22"/>
        </w:rPr>
        <w:t>Un</w:t>
      </w:r>
      <w:r w:rsidRPr="00CA1F54">
        <w:rPr>
          <w:rFonts w:asciiTheme="majorHAnsi" w:hAnsiTheme="majorHAnsi"/>
          <w:b/>
          <w:iCs/>
          <w:spacing w:val="1"/>
          <w:sz w:val="22"/>
          <w:szCs w:val="22"/>
        </w:rPr>
        <w:t>i</w:t>
      </w:r>
      <w:r w:rsidRPr="00CA1F54">
        <w:rPr>
          <w:rFonts w:asciiTheme="majorHAnsi" w:hAnsiTheme="majorHAnsi"/>
          <w:b/>
          <w:iCs/>
          <w:spacing w:val="2"/>
          <w:sz w:val="22"/>
          <w:szCs w:val="22"/>
        </w:rPr>
        <w:t>v</w:t>
      </w:r>
      <w:r w:rsidRPr="00CA1F54">
        <w:rPr>
          <w:rFonts w:asciiTheme="majorHAnsi" w:hAnsiTheme="majorHAnsi"/>
          <w:b/>
          <w:iCs/>
          <w:spacing w:val="1"/>
          <w:sz w:val="22"/>
          <w:szCs w:val="22"/>
        </w:rPr>
        <w:t>ersit</w:t>
      </w:r>
      <w:r w:rsidRPr="00CA1F54">
        <w:rPr>
          <w:rFonts w:asciiTheme="majorHAnsi" w:hAnsiTheme="majorHAnsi"/>
          <w:b/>
          <w:iCs/>
          <w:spacing w:val="2"/>
          <w:sz w:val="22"/>
          <w:szCs w:val="22"/>
        </w:rPr>
        <w:t>y</w:t>
      </w:r>
      <w:r w:rsidRPr="00CA1F54">
        <w:rPr>
          <w:rFonts w:asciiTheme="majorHAnsi" w:hAnsiTheme="majorHAnsi"/>
          <w:b/>
          <w:iCs/>
          <w:sz w:val="22"/>
          <w:szCs w:val="22"/>
        </w:rPr>
        <w:t>,</w:t>
      </w:r>
      <w:r w:rsidRPr="00CA1F54">
        <w:rPr>
          <w:rFonts w:asciiTheme="majorHAnsi" w:hAnsiTheme="majorHAnsi"/>
          <w:b/>
          <w:iCs/>
          <w:spacing w:val="29"/>
          <w:sz w:val="22"/>
          <w:szCs w:val="22"/>
        </w:rPr>
        <w:t xml:space="preserve"> </w:t>
      </w:r>
      <w:r w:rsidRPr="00CA1F54">
        <w:rPr>
          <w:rFonts w:asciiTheme="majorHAnsi" w:hAnsiTheme="majorHAnsi"/>
          <w:b/>
          <w:iCs/>
          <w:spacing w:val="2"/>
          <w:sz w:val="22"/>
          <w:szCs w:val="22"/>
        </w:rPr>
        <w:t>Ba</w:t>
      </w:r>
      <w:r w:rsidRPr="00CA1F54">
        <w:rPr>
          <w:rFonts w:asciiTheme="majorHAnsi" w:hAnsiTheme="majorHAnsi"/>
          <w:b/>
          <w:iCs/>
          <w:spacing w:val="1"/>
          <w:sz w:val="22"/>
          <w:szCs w:val="22"/>
        </w:rPr>
        <w:t>c</w:t>
      </w:r>
      <w:r w:rsidRPr="00CA1F54">
        <w:rPr>
          <w:rFonts w:asciiTheme="majorHAnsi" w:hAnsiTheme="majorHAnsi"/>
          <w:b/>
          <w:iCs/>
          <w:spacing w:val="2"/>
          <w:sz w:val="22"/>
          <w:szCs w:val="22"/>
        </w:rPr>
        <w:t>h</w:t>
      </w:r>
      <w:r w:rsidRPr="00CA1F54">
        <w:rPr>
          <w:rFonts w:asciiTheme="majorHAnsi" w:hAnsiTheme="majorHAnsi"/>
          <w:b/>
          <w:iCs/>
          <w:spacing w:val="1"/>
          <w:sz w:val="22"/>
          <w:szCs w:val="22"/>
        </w:rPr>
        <w:t>el</w:t>
      </w:r>
      <w:r w:rsidRPr="00CA1F54">
        <w:rPr>
          <w:rFonts w:asciiTheme="majorHAnsi" w:hAnsiTheme="majorHAnsi"/>
          <w:b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b/>
          <w:iCs/>
          <w:sz w:val="22"/>
          <w:szCs w:val="22"/>
        </w:rPr>
        <w:t>r</w:t>
      </w:r>
      <w:r w:rsidRPr="00CA1F54">
        <w:rPr>
          <w:rFonts w:asciiTheme="majorHAnsi" w:hAnsiTheme="majorHAnsi"/>
          <w:b/>
          <w:iCs/>
          <w:spacing w:val="24"/>
          <w:sz w:val="22"/>
          <w:szCs w:val="22"/>
        </w:rPr>
        <w:t xml:space="preserve"> </w:t>
      </w:r>
      <w:r w:rsidRPr="00CA1F54">
        <w:rPr>
          <w:rFonts w:asciiTheme="majorHAnsi" w:hAnsiTheme="majorHAnsi"/>
          <w:b/>
          <w:iCs/>
          <w:spacing w:val="2"/>
          <w:w w:val="103"/>
          <w:sz w:val="22"/>
          <w:szCs w:val="22"/>
        </w:rPr>
        <w:t>o</w:t>
      </w:r>
      <w:r w:rsidRPr="00CA1F54">
        <w:rPr>
          <w:rFonts w:asciiTheme="majorHAnsi" w:hAnsiTheme="majorHAnsi"/>
          <w:b/>
          <w:iCs/>
          <w:w w:val="103"/>
          <w:sz w:val="22"/>
          <w:szCs w:val="22"/>
        </w:rPr>
        <w:t>f</w:t>
      </w:r>
      <w:r w:rsidRPr="00CA1F54">
        <w:rPr>
          <w:rFonts w:asciiTheme="majorHAnsi" w:hAnsiTheme="majorHAnsi"/>
          <w:b/>
          <w:iCs/>
          <w:spacing w:val="1"/>
          <w:sz w:val="22"/>
          <w:szCs w:val="22"/>
        </w:rPr>
        <w:t xml:space="preserve"> </w:t>
      </w:r>
      <w:r w:rsidRPr="00CA1F54">
        <w:rPr>
          <w:rFonts w:asciiTheme="majorHAnsi" w:hAnsiTheme="majorHAnsi"/>
          <w:b/>
          <w:iCs/>
          <w:spacing w:val="2"/>
          <w:w w:val="103"/>
          <w:sz w:val="22"/>
          <w:szCs w:val="22"/>
        </w:rPr>
        <w:t>A</w:t>
      </w:r>
      <w:r w:rsidRPr="00CA1F54">
        <w:rPr>
          <w:rFonts w:asciiTheme="majorHAnsi" w:hAnsiTheme="majorHAnsi"/>
          <w:b/>
          <w:iCs/>
          <w:spacing w:val="1"/>
          <w:w w:val="103"/>
          <w:sz w:val="22"/>
          <w:szCs w:val="22"/>
        </w:rPr>
        <w:t>rt</w:t>
      </w:r>
      <w:r w:rsidRPr="00CA1F54">
        <w:rPr>
          <w:rFonts w:asciiTheme="majorHAnsi" w:hAnsiTheme="majorHAnsi"/>
          <w:b/>
          <w:iCs/>
          <w:w w:val="103"/>
          <w:sz w:val="22"/>
          <w:szCs w:val="22"/>
        </w:rPr>
        <w:t>s</w:t>
      </w:r>
      <w:r w:rsidRPr="00CA1F54">
        <w:rPr>
          <w:rFonts w:asciiTheme="majorHAnsi" w:hAnsiTheme="majorHAnsi"/>
          <w:b/>
          <w:iCs/>
          <w:spacing w:val="2"/>
          <w:sz w:val="22"/>
          <w:szCs w:val="22"/>
        </w:rPr>
        <w:t xml:space="preserve"> </w:t>
      </w:r>
      <w:r w:rsidRPr="00CA1F54">
        <w:rPr>
          <w:rFonts w:asciiTheme="majorHAnsi" w:hAnsiTheme="majorHAnsi"/>
          <w:b/>
          <w:iCs/>
          <w:spacing w:val="1"/>
          <w:sz w:val="22"/>
          <w:szCs w:val="22"/>
        </w:rPr>
        <w:t>(</w:t>
      </w:r>
      <w:r w:rsidRPr="00CA1F54">
        <w:rPr>
          <w:rFonts w:asciiTheme="majorHAnsi" w:hAnsiTheme="majorHAnsi"/>
          <w:b/>
          <w:iCs/>
          <w:sz w:val="22"/>
          <w:szCs w:val="22"/>
        </w:rPr>
        <w:t>S</w:t>
      </w:r>
      <w:r w:rsidRPr="00CA1F54">
        <w:rPr>
          <w:rFonts w:asciiTheme="majorHAnsi" w:hAnsiTheme="majorHAnsi"/>
          <w:b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b/>
          <w:iCs/>
          <w:spacing w:val="1"/>
          <w:sz w:val="22"/>
          <w:szCs w:val="22"/>
        </w:rPr>
        <w:t>ci</w:t>
      </w:r>
      <w:r w:rsidRPr="00CA1F54">
        <w:rPr>
          <w:rFonts w:asciiTheme="majorHAnsi" w:hAnsiTheme="majorHAnsi"/>
          <w:b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b/>
          <w:iCs/>
          <w:spacing w:val="1"/>
          <w:sz w:val="22"/>
          <w:szCs w:val="22"/>
        </w:rPr>
        <w:t>l</w:t>
      </w:r>
      <w:r w:rsidRPr="00CA1F54">
        <w:rPr>
          <w:rFonts w:asciiTheme="majorHAnsi" w:hAnsiTheme="majorHAnsi"/>
          <w:b/>
          <w:iCs/>
          <w:spacing w:val="2"/>
          <w:sz w:val="22"/>
          <w:szCs w:val="22"/>
        </w:rPr>
        <w:t>ogy</w:t>
      </w:r>
      <w:r w:rsidRPr="00CA1F54">
        <w:rPr>
          <w:rFonts w:asciiTheme="majorHAnsi" w:hAnsiTheme="majorHAnsi"/>
          <w:b/>
          <w:iCs/>
          <w:spacing w:val="1"/>
          <w:sz w:val="22"/>
          <w:szCs w:val="22"/>
        </w:rPr>
        <w:t>)</w:t>
      </w:r>
      <w:r w:rsidRPr="00CA1F54">
        <w:rPr>
          <w:rFonts w:asciiTheme="majorHAnsi" w:hAnsiTheme="majorHAnsi"/>
          <w:b/>
          <w:iCs/>
          <w:sz w:val="22"/>
          <w:szCs w:val="22"/>
        </w:rPr>
        <w:t>,</w:t>
      </w:r>
      <w:r w:rsidRPr="00CA1F54">
        <w:rPr>
          <w:rFonts w:asciiTheme="majorHAnsi" w:hAnsiTheme="majorHAnsi"/>
          <w:b/>
          <w:iCs/>
          <w:spacing w:val="31"/>
          <w:sz w:val="22"/>
          <w:szCs w:val="22"/>
        </w:rPr>
        <w:t xml:space="preserve"> </w:t>
      </w:r>
      <w:r w:rsidRPr="00CA1F54">
        <w:rPr>
          <w:rFonts w:asciiTheme="majorHAnsi" w:hAnsiTheme="majorHAnsi"/>
          <w:b/>
          <w:iCs/>
          <w:spacing w:val="2"/>
          <w:w w:val="103"/>
          <w:sz w:val="22"/>
          <w:szCs w:val="22"/>
        </w:rPr>
        <w:t>200</w:t>
      </w:r>
      <w:r w:rsidRPr="00CA1F54">
        <w:rPr>
          <w:rFonts w:asciiTheme="majorHAnsi" w:hAnsiTheme="majorHAnsi"/>
          <w:b/>
          <w:iCs/>
          <w:w w:val="103"/>
          <w:sz w:val="22"/>
          <w:szCs w:val="22"/>
        </w:rPr>
        <w:t>6</w:t>
      </w:r>
    </w:p>
    <w:p w14:paraId="54368737" w14:textId="77777777" w:rsidR="00844CEC" w:rsidRPr="00CA1F54" w:rsidRDefault="00CA1F54">
      <w:pPr>
        <w:spacing w:before="9"/>
        <w:ind w:left="140"/>
        <w:rPr>
          <w:rFonts w:asciiTheme="majorHAnsi" w:hAnsiTheme="majorHAnsi"/>
          <w:iCs/>
          <w:sz w:val="22"/>
          <w:szCs w:val="22"/>
        </w:rPr>
      </w:pPr>
      <w:r w:rsidRPr="00CA1F54">
        <w:rPr>
          <w:rFonts w:asciiTheme="majorHAnsi" w:hAnsiTheme="majorHAnsi"/>
          <w:iCs/>
          <w:sz w:val="22"/>
          <w:szCs w:val="22"/>
        </w:rPr>
        <w:t>•</w:t>
      </w:r>
      <w:r w:rsidRPr="00CA1F54">
        <w:rPr>
          <w:rFonts w:asciiTheme="majorHAnsi" w:hAnsiTheme="majorHAnsi"/>
          <w:iCs/>
          <w:spacing w:val="3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ROS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CA1F54">
        <w:rPr>
          <w:rFonts w:asciiTheme="majorHAnsi" w:hAnsiTheme="majorHAnsi"/>
          <w:iCs/>
          <w:sz w:val="22"/>
          <w:szCs w:val="22"/>
        </w:rPr>
        <w:t>:</w:t>
      </w:r>
      <w:r w:rsidRPr="00CA1F54">
        <w:rPr>
          <w:rFonts w:asciiTheme="majorHAnsi" w:hAnsiTheme="majorHAnsi"/>
          <w:iCs/>
          <w:spacing w:val="16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B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asi</w:t>
      </w:r>
      <w:r w:rsidRPr="00CA1F54">
        <w:rPr>
          <w:rFonts w:asciiTheme="majorHAnsi" w:hAnsiTheme="majorHAnsi"/>
          <w:iCs/>
          <w:sz w:val="22"/>
          <w:szCs w:val="22"/>
        </w:rPr>
        <w:t>c</w:t>
      </w:r>
      <w:r w:rsidRPr="00CA1F54">
        <w:rPr>
          <w:rFonts w:asciiTheme="majorHAnsi" w:hAnsiTheme="majorHAnsi"/>
          <w:iCs/>
          <w:spacing w:val="14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Cou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rses</w:t>
      </w:r>
      <w:r w:rsidRPr="00CA1F54">
        <w:rPr>
          <w:rFonts w:asciiTheme="majorHAnsi" w:hAnsiTheme="majorHAnsi"/>
          <w:iCs/>
          <w:sz w:val="22"/>
          <w:szCs w:val="22"/>
        </w:rPr>
        <w:t>,</w:t>
      </w:r>
      <w:r w:rsidRPr="00CA1F54">
        <w:rPr>
          <w:rFonts w:asciiTheme="majorHAnsi" w:hAnsiTheme="majorHAnsi"/>
          <w:iCs/>
          <w:spacing w:val="22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g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izati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</w:t>
      </w:r>
      <w:r w:rsidRPr="00CA1F54">
        <w:rPr>
          <w:rFonts w:asciiTheme="majorHAnsi" w:hAnsiTheme="majorHAnsi"/>
          <w:iCs/>
          <w:sz w:val="22"/>
          <w:szCs w:val="22"/>
        </w:rPr>
        <w:t>l</w:t>
      </w:r>
      <w:r w:rsidRPr="00CA1F54">
        <w:rPr>
          <w:rFonts w:asciiTheme="majorHAnsi" w:hAnsiTheme="majorHAnsi"/>
          <w:iCs/>
          <w:spacing w:val="37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v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el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op</w:t>
      </w:r>
      <w:r w:rsidRPr="00CA1F54">
        <w:rPr>
          <w:rFonts w:asciiTheme="majorHAnsi" w:hAnsiTheme="majorHAnsi"/>
          <w:iCs/>
          <w:spacing w:val="3"/>
          <w:sz w:val="22"/>
          <w:szCs w:val="22"/>
        </w:rPr>
        <w:t>m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33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z w:val="22"/>
          <w:szCs w:val="22"/>
        </w:rPr>
        <w:t>&amp;</w:t>
      </w:r>
      <w:r w:rsidRPr="00CA1F54">
        <w:rPr>
          <w:rFonts w:asciiTheme="majorHAnsi" w:hAnsiTheme="majorHAnsi"/>
          <w:iCs/>
          <w:spacing w:val="8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L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ear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z w:val="22"/>
          <w:szCs w:val="22"/>
        </w:rPr>
        <w:t>g</w:t>
      </w:r>
      <w:r w:rsidRPr="00CA1F54">
        <w:rPr>
          <w:rFonts w:asciiTheme="majorHAnsi" w:hAnsiTheme="majorHAnsi"/>
          <w:iCs/>
          <w:spacing w:val="23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C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tr</w:t>
      </w:r>
      <w:r w:rsidRPr="00CA1F54">
        <w:rPr>
          <w:rFonts w:asciiTheme="majorHAnsi" w:hAnsiTheme="majorHAnsi"/>
          <w:iCs/>
          <w:spacing w:val="3"/>
          <w:sz w:val="22"/>
          <w:szCs w:val="22"/>
        </w:rPr>
        <w:t>e</w:t>
      </w:r>
      <w:r w:rsidRPr="00CA1F54">
        <w:rPr>
          <w:rFonts w:asciiTheme="majorHAnsi" w:hAnsiTheme="majorHAnsi"/>
          <w:iCs/>
          <w:sz w:val="22"/>
          <w:szCs w:val="22"/>
        </w:rPr>
        <w:t>,</w:t>
      </w:r>
      <w:r w:rsidRPr="00CA1F54">
        <w:rPr>
          <w:rFonts w:asciiTheme="majorHAnsi" w:hAnsiTheme="majorHAnsi"/>
          <w:iCs/>
          <w:spacing w:val="18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P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rese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n</w:t>
      </w:r>
      <w:r w:rsidRPr="00CA1F54">
        <w:rPr>
          <w:rFonts w:asciiTheme="majorHAnsi" w:hAnsiTheme="majorHAnsi"/>
          <w:iCs/>
          <w:w w:val="103"/>
          <w:sz w:val="22"/>
          <w:szCs w:val="22"/>
        </w:rPr>
        <w:t>t</w:t>
      </w:r>
    </w:p>
    <w:p w14:paraId="4AEE3853" w14:textId="77777777" w:rsidR="00844CEC" w:rsidRPr="00CA1F54" w:rsidRDefault="00CA1F54">
      <w:pPr>
        <w:spacing w:before="16"/>
        <w:ind w:left="140"/>
        <w:rPr>
          <w:rFonts w:asciiTheme="majorHAnsi" w:hAnsiTheme="majorHAnsi"/>
          <w:iCs/>
          <w:sz w:val="22"/>
          <w:szCs w:val="22"/>
        </w:rPr>
      </w:pPr>
      <w:r w:rsidRPr="00CA1F54">
        <w:rPr>
          <w:rFonts w:asciiTheme="majorHAnsi" w:hAnsiTheme="majorHAnsi"/>
          <w:iCs/>
          <w:sz w:val="22"/>
          <w:szCs w:val="22"/>
        </w:rPr>
        <w:t>•</w:t>
      </w:r>
      <w:r w:rsidRPr="00CA1F54">
        <w:rPr>
          <w:rFonts w:asciiTheme="majorHAnsi" w:hAnsiTheme="majorHAnsi"/>
          <w:iCs/>
          <w:spacing w:val="3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Th</w:t>
      </w:r>
      <w:r w:rsidRPr="00CA1F54">
        <w:rPr>
          <w:rFonts w:asciiTheme="majorHAnsi" w:hAnsiTheme="majorHAnsi"/>
          <w:iCs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10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ud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z w:val="22"/>
          <w:szCs w:val="22"/>
        </w:rPr>
        <w:t>t</w:t>
      </w:r>
      <w:r w:rsidRPr="00CA1F54">
        <w:rPr>
          <w:rFonts w:asciiTheme="majorHAnsi" w:hAnsiTheme="majorHAnsi"/>
          <w:iCs/>
          <w:spacing w:val="19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Exp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erie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c</w:t>
      </w:r>
      <w:r w:rsidRPr="00CA1F54">
        <w:rPr>
          <w:rFonts w:asciiTheme="majorHAnsi" w:hAnsiTheme="majorHAnsi"/>
          <w:iCs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8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Cou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rs</w:t>
      </w:r>
      <w:r w:rsidRPr="00CA1F54">
        <w:rPr>
          <w:rFonts w:asciiTheme="majorHAnsi" w:hAnsiTheme="majorHAnsi"/>
          <w:iCs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18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S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eries</w:t>
      </w:r>
      <w:r w:rsidRPr="00CA1F54">
        <w:rPr>
          <w:rFonts w:asciiTheme="majorHAnsi" w:hAnsiTheme="majorHAnsi"/>
          <w:iCs/>
          <w:sz w:val="22"/>
          <w:szCs w:val="22"/>
        </w:rPr>
        <w:t>,</w:t>
      </w:r>
      <w:r w:rsidRPr="00CA1F54">
        <w:rPr>
          <w:rFonts w:asciiTheme="majorHAnsi" w:hAnsiTheme="majorHAnsi"/>
          <w:iCs/>
          <w:spacing w:val="17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r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g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izati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a</w:t>
      </w:r>
      <w:r w:rsidRPr="00CA1F54">
        <w:rPr>
          <w:rFonts w:asciiTheme="majorHAnsi" w:hAnsiTheme="majorHAnsi"/>
          <w:iCs/>
          <w:sz w:val="22"/>
          <w:szCs w:val="22"/>
        </w:rPr>
        <w:t>l</w:t>
      </w:r>
      <w:r w:rsidRPr="00CA1F54">
        <w:rPr>
          <w:rFonts w:asciiTheme="majorHAnsi" w:hAnsiTheme="majorHAnsi"/>
          <w:iCs/>
          <w:spacing w:val="37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D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v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el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op</w:t>
      </w:r>
      <w:r w:rsidRPr="00CA1F54">
        <w:rPr>
          <w:rFonts w:asciiTheme="majorHAnsi" w:hAnsiTheme="majorHAnsi"/>
          <w:iCs/>
          <w:spacing w:val="3"/>
          <w:sz w:val="22"/>
          <w:szCs w:val="22"/>
        </w:rPr>
        <w:t>m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3"/>
          <w:sz w:val="22"/>
          <w:szCs w:val="22"/>
        </w:rPr>
        <w:t>t</w:t>
      </w:r>
      <w:r w:rsidRPr="00CA1F54">
        <w:rPr>
          <w:rFonts w:asciiTheme="majorHAnsi" w:hAnsiTheme="majorHAnsi"/>
          <w:iCs/>
          <w:sz w:val="22"/>
          <w:szCs w:val="22"/>
        </w:rPr>
        <w:t>,</w:t>
      </w:r>
      <w:r w:rsidRPr="00CA1F54">
        <w:rPr>
          <w:rFonts w:asciiTheme="majorHAnsi" w:hAnsiTheme="majorHAnsi"/>
          <w:iCs/>
          <w:spacing w:val="35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200</w:t>
      </w:r>
      <w:r w:rsidRPr="00CA1F54">
        <w:rPr>
          <w:rFonts w:asciiTheme="majorHAnsi" w:hAnsiTheme="majorHAnsi"/>
          <w:iCs/>
          <w:w w:val="103"/>
          <w:sz w:val="22"/>
          <w:szCs w:val="22"/>
        </w:rPr>
        <w:t>9</w:t>
      </w:r>
    </w:p>
    <w:p w14:paraId="2FF39ED8" w14:textId="77777777" w:rsidR="00844CEC" w:rsidRPr="00CA1F54" w:rsidRDefault="00CA1F54">
      <w:pPr>
        <w:spacing w:before="12"/>
        <w:ind w:left="240"/>
        <w:rPr>
          <w:rFonts w:asciiTheme="majorHAnsi" w:hAnsiTheme="majorHAnsi"/>
          <w:iCs/>
          <w:sz w:val="22"/>
          <w:szCs w:val="22"/>
        </w:rPr>
      </w:pPr>
      <w:r w:rsidRPr="00CA1F54">
        <w:rPr>
          <w:rFonts w:asciiTheme="majorHAnsi" w:hAnsiTheme="majorHAnsi"/>
          <w:iCs/>
          <w:sz w:val="22"/>
          <w:szCs w:val="22"/>
        </w:rPr>
        <w:t>&amp;</w:t>
      </w:r>
      <w:r w:rsidRPr="00CA1F54">
        <w:rPr>
          <w:rFonts w:asciiTheme="majorHAnsi" w:hAnsiTheme="majorHAnsi"/>
          <w:iCs/>
          <w:spacing w:val="9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L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ear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sz w:val="22"/>
          <w:szCs w:val="22"/>
        </w:rPr>
        <w:t>i</w:t>
      </w:r>
      <w:r w:rsidRPr="00CA1F54">
        <w:rPr>
          <w:rFonts w:asciiTheme="majorHAnsi" w:hAnsiTheme="majorHAnsi"/>
          <w:iCs/>
          <w:spacing w:val="2"/>
          <w:sz w:val="22"/>
          <w:szCs w:val="22"/>
        </w:rPr>
        <w:t>n</w:t>
      </w:r>
      <w:r w:rsidRPr="00CA1F54">
        <w:rPr>
          <w:rFonts w:asciiTheme="majorHAnsi" w:hAnsiTheme="majorHAnsi"/>
          <w:iCs/>
          <w:sz w:val="22"/>
          <w:szCs w:val="22"/>
        </w:rPr>
        <w:t>g</w:t>
      </w:r>
      <w:r w:rsidRPr="00CA1F54">
        <w:rPr>
          <w:rFonts w:asciiTheme="majorHAnsi" w:hAnsiTheme="majorHAnsi"/>
          <w:iCs/>
          <w:spacing w:val="24"/>
          <w:sz w:val="22"/>
          <w:szCs w:val="22"/>
        </w:rPr>
        <w:t xml:space="preserve"> 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C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e</w:t>
      </w:r>
      <w:r w:rsidRPr="00CA1F54">
        <w:rPr>
          <w:rFonts w:asciiTheme="majorHAnsi" w:hAnsiTheme="majorHAnsi"/>
          <w:iCs/>
          <w:spacing w:val="2"/>
          <w:w w:val="103"/>
          <w:sz w:val="22"/>
          <w:szCs w:val="22"/>
        </w:rPr>
        <w:t>n</w:t>
      </w:r>
      <w:r w:rsidRPr="00CA1F54">
        <w:rPr>
          <w:rFonts w:asciiTheme="majorHAnsi" w:hAnsiTheme="majorHAnsi"/>
          <w:iCs/>
          <w:spacing w:val="1"/>
          <w:w w:val="103"/>
          <w:sz w:val="22"/>
          <w:szCs w:val="22"/>
        </w:rPr>
        <w:t>tr</w:t>
      </w:r>
      <w:r w:rsidRPr="00CA1F54">
        <w:rPr>
          <w:rFonts w:asciiTheme="majorHAnsi" w:hAnsiTheme="majorHAnsi"/>
          <w:iCs/>
          <w:w w:val="103"/>
          <w:sz w:val="22"/>
          <w:szCs w:val="22"/>
        </w:rPr>
        <w:t>e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52"/>
        <w:gridCol w:w="1695"/>
      </w:tblGrid>
      <w:tr w:rsidR="00844CEC" w:rsidRPr="00CA1F54" w14:paraId="44C56B91" w14:textId="77777777">
        <w:trPr>
          <w:trHeight w:hRule="exact" w:val="593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14:paraId="3021A461" w14:textId="77777777" w:rsidR="00844CEC" w:rsidRPr="00CA1F54" w:rsidRDefault="00CA1F54">
            <w:pPr>
              <w:spacing w:before="4"/>
              <w:ind w:left="40"/>
              <w:rPr>
                <w:rFonts w:asciiTheme="majorHAnsi" w:hAnsiTheme="majorHAnsi"/>
                <w:iCs/>
                <w:sz w:val="22"/>
                <w:szCs w:val="22"/>
              </w:rPr>
            </w:pPr>
            <w:r w:rsidRPr="00CA1F54">
              <w:rPr>
                <w:rFonts w:asciiTheme="majorHAnsi" w:hAnsiTheme="majorHAnsi"/>
                <w:iCs/>
                <w:sz w:val="22"/>
                <w:szCs w:val="22"/>
              </w:rPr>
              <w:t>•</w:t>
            </w:r>
            <w:r w:rsidRPr="00CA1F54">
              <w:rPr>
                <w:rFonts w:asciiTheme="majorHAnsi" w:hAnsiTheme="majorHAnsi"/>
                <w:iCs/>
                <w:spacing w:val="3"/>
                <w:sz w:val="22"/>
                <w:szCs w:val="22"/>
              </w:rPr>
              <w:t xml:space="preserve"> </w:t>
            </w:r>
            <w:r w:rsidRPr="00CA1F54">
              <w:rPr>
                <w:rFonts w:asciiTheme="majorHAnsi" w:hAnsiTheme="majorHAnsi"/>
                <w:iCs/>
                <w:spacing w:val="2"/>
                <w:sz w:val="22"/>
                <w:szCs w:val="22"/>
              </w:rPr>
              <w:t>F</w:t>
            </w:r>
            <w:r w:rsidRPr="00CA1F54">
              <w:rPr>
                <w:rFonts w:asciiTheme="majorHAnsi" w:hAnsiTheme="majorHAnsi"/>
                <w:iCs/>
                <w:spacing w:val="1"/>
                <w:sz w:val="22"/>
                <w:szCs w:val="22"/>
              </w:rPr>
              <w:t>I</w:t>
            </w:r>
            <w:r w:rsidRPr="00CA1F54">
              <w:rPr>
                <w:rFonts w:asciiTheme="majorHAnsi" w:hAnsiTheme="majorHAnsi"/>
                <w:iCs/>
                <w:sz w:val="22"/>
                <w:szCs w:val="22"/>
              </w:rPr>
              <w:t>S</w:t>
            </w:r>
            <w:r w:rsidRPr="00CA1F54">
              <w:rPr>
                <w:rFonts w:asciiTheme="majorHAnsi" w:hAnsiTheme="majorHAnsi"/>
                <w:iCs/>
                <w:spacing w:val="11"/>
                <w:sz w:val="22"/>
                <w:szCs w:val="22"/>
              </w:rPr>
              <w:t xml:space="preserve"> </w:t>
            </w:r>
            <w:r w:rsidRPr="00CA1F54">
              <w:rPr>
                <w:rFonts w:asciiTheme="majorHAnsi" w:hAnsiTheme="majorHAnsi"/>
                <w:iCs/>
                <w:spacing w:val="2"/>
                <w:sz w:val="22"/>
                <w:szCs w:val="22"/>
              </w:rPr>
              <w:t>T</w:t>
            </w:r>
            <w:r w:rsidRPr="00CA1F54">
              <w:rPr>
                <w:rFonts w:asciiTheme="majorHAnsi" w:hAnsiTheme="majorHAnsi"/>
                <w:iCs/>
                <w:spacing w:val="1"/>
                <w:sz w:val="22"/>
                <w:szCs w:val="22"/>
              </w:rPr>
              <w:t>rai</w:t>
            </w:r>
            <w:r w:rsidRPr="00CA1F54">
              <w:rPr>
                <w:rFonts w:asciiTheme="majorHAnsi" w:hAnsiTheme="majorHAnsi"/>
                <w:iCs/>
                <w:spacing w:val="2"/>
                <w:sz w:val="22"/>
                <w:szCs w:val="22"/>
              </w:rPr>
              <w:t>n</w:t>
            </w:r>
            <w:r w:rsidRPr="00CA1F54">
              <w:rPr>
                <w:rFonts w:asciiTheme="majorHAnsi" w:hAnsiTheme="majorHAnsi"/>
                <w:iCs/>
                <w:spacing w:val="1"/>
                <w:sz w:val="22"/>
                <w:szCs w:val="22"/>
              </w:rPr>
              <w:t>i</w:t>
            </w:r>
            <w:r w:rsidRPr="00CA1F54">
              <w:rPr>
                <w:rFonts w:asciiTheme="majorHAnsi" w:hAnsiTheme="majorHAnsi"/>
                <w:iCs/>
                <w:spacing w:val="2"/>
                <w:sz w:val="22"/>
                <w:szCs w:val="22"/>
              </w:rPr>
              <w:t>ng</w:t>
            </w:r>
            <w:r w:rsidRPr="00CA1F54">
              <w:rPr>
                <w:rFonts w:asciiTheme="majorHAnsi" w:hAnsiTheme="majorHAnsi"/>
                <w:iCs/>
                <w:sz w:val="22"/>
                <w:szCs w:val="22"/>
              </w:rPr>
              <w:t>,</w:t>
            </w:r>
            <w:r w:rsidRPr="00CA1F54">
              <w:rPr>
                <w:rFonts w:asciiTheme="majorHAnsi" w:hAnsiTheme="majorHAnsi"/>
                <w:iCs/>
                <w:spacing w:val="23"/>
                <w:sz w:val="22"/>
                <w:szCs w:val="22"/>
              </w:rPr>
              <w:t xml:space="preserve"> </w:t>
            </w:r>
            <w:r w:rsidRPr="00CA1F54">
              <w:rPr>
                <w:rFonts w:asciiTheme="majorHAnsi" w:hAnsiTheme="majorHAnsi"/>
                <w:iCs/>
                <w:spacing w:val="2"/>
                <w:sz w:val="22"/>
                <w:szCs w:val="22"/>
              </w:rPr>
              <w:t>O</w:t>
            </w:r>
            <w:r w:rsidRPr="00CA1F54">
              <w:rPr>
                <w:rFonts w:asciiTheme="majorHAnsi" w:hAnsiTheme="majorHAnsi"/>
                <w:iCs/>
                <w:spacing w:val="1"/>
                <w:sz w:val="22"/>
                <w:szCs w:val="22"/>
              </w:rPr>
              <w:t>r</w:t>
            </w:r>
            <w:r w:rsidRPr="00CA1F54">
              <w:rPr>
                <w:rFonts w:asciiTheme="majorHAnsi" w:hAnsiTheme="majorHAnsi"/>
                <w:iCs/>
                <w:spacing w:val="2"/>
                <w:sz w:val="22"/>
                <w:szCs w:val="22"/>
              </w:rPr>
              <w:t>g</w:t>
            </w:r>
            <w:r w:rsidRPr="00CA1F54">
              <w:rPr>
                <w:rFonts w:asciiTheme="majorHAnsi" w:hAnsiTheme="majorHAnsi"/>
                <w:iCs/>
                <w:spacing w:val="1"/>
                <w:sz w:val="22"/>
                <w:szCs w:val="22"/>
              </w:rPr>
              <w:t>a</w:t>
            </w:r>
            <w:r w:rsidRPr="00CA1F54">
              <w:rPr>
                <w:rFonts w:asciiTheme="majorHAnsi" w:hAnsiTheme="majorHAnsi"/>
                <w:iCs/>
                <w:spacing w:val="2"/>
                <w:sz w:val="22"/>
                <w:szCs w:val="22"/>
              </w:rPr>
              <w:t>n</w:t>
            </w:r>
            <w:r w:rsidRPr="00CA1F54">
              <w:rPr>
                <w:rFonts w:asciiTheme="majorHAnsi" w:hAnsiTheme="majorHAnsi"/>
                <w:iCs/>
                <w:spacing w:val="1"/>
                <w:sz w:val="22"/>
                <w:szCs w:val="22"/>
              </w:rPr>
              <w:t>iz</w:t>
            </w:r>
            <w:r w:rsidRPr="00CA1F54">
              <w:rPr>
                <w:rFonts w:asciiTheme="majorHAnsi" w:hAnsiTheme="majorHAnsi"/>
                <w:iCs/>
                <w:spacing w:val="1"/>
                <w:sz w:val="22"/>
                <w:szCs w:val="22"/>
              </w:rPr>
              <w:t>ati</w:t>
            </w:r>
            <w:r w:rsidRPr="00CA1F54">
              <w:rPr>
                <w:rFonts w:asciiTheme="majorHAnsi" w:hAnsiTheme="majorHAnsi"/>
                <w:iCs/>
                <w:spacing w:val="2"/>
                <w:sz w:val="22"/>
                <w:szCs w:val="22"/>
              </w:rPr>
              <w:t>on</w:t>
            </w:r>
            <w:r w:rsidRPr="00CA1F54">
              <w:rPr>
                <w:rFonts w:asciiTheme="majorHAnsi" w:hAnsiTheme="majorHAnsi"/>
                <w:iCs/>
                <w:spacing w:val="1"/>
                <w:sz w:val="22"/>
                <w:szCs w:val="22"/>
              </w:rPr>
              <w:t>a</w:t>
            </w:r>
            <w:r w:rsidRPr="00CA1F54">
              <w:rPr>
                <w:rFonts w:asciiTheme="majorHAnsi" w:hAnsiTheme="majorHAnsi"/>
                <w:iCs/>
                <w:sz w:val="22"/>
                <w:szCs w:val="22"/>
              </w:rPr>
              <w:t>l</w:t>
            </w:r>
            <w:r w:rsidRPr="00CA1F54">
              <w:rPr>
                <w:rFonts w:asciiTheme="majorHAnsi" w:hAnsiTheme="majorHAnsi"/>
                <w:iCs/>
                <w:spacing w:val="37"/>
                <w:sz w:val="22"/>
                <w:szCs w:val="22"/>
              </w:rPr>
              <w:t xml:space="preserve"> </w:t>
            </w:r>
            <w:r w:rsidRPr="00CA1F54">
              <w:rPr>
                <w:rFonts w:asciiTheme="majorHAnsi" w:hAnsiTheme="majorHAnsi"/>
                <w:iCs/>
                <w:spacing w:val="2"/>
                <w:sz w:val="22"/>
                <w:szCs w:val="22"/>
              </w:rPr>
              <w:t>D</w:t>
            </w:r>
            <w:r w:rsidRPr="00CA1F54">
              <w:rPr>
                <w:rFonts w:asciiTheme="majorHAnsi" w:hAnsiTheme="majorHAnsi"/>
                <w:iCs/>
                <w:spacing w:val="1"/>
                <w:sz w:val="22"/>
                <w:szCs w:val="22"/>
              </w:rPr>
              <w:t>e</w:t>
            </w:r>
            <w:r w:rsidRPr="00CA1F54">
              <w:rPr>
                <w:rFonts w:asciiTheme="majorHAnsi" w:hAnsiTheme="majorHAnsi"/>
                <w:iCs/>
                <w:spacing w:val="2"/>
                <w:sz w:val="22"/>
                <w:szCs w:val="22"/>
              </w:rPr>
              <w:t>v</w:t>
            </w:r>
            <w:r w:rsidRPr="00CA1F54">
              <w:rPr>
                <w:rFonts w:asciiTheme="majorHAnsi" w:hAnsiTheme="majorHAnsi"/>
                <w:iCs/>
                <w:spacing w:val="1"/>
                <w:sz w:val="22"/>
                <w:szCs w:val="22"/>
              </w:rPr>
              <w:t>el</w:t>
            </w:r>
            <w:r w:rsidRPr="00CA1F54">
              <w:rPr>
                <w:rFonts w:asciiTheme="majorHAnsi" w:hAnsiTheme="majorHAnsi"/>
                <w:iCs/>
                <w:spacing w:val="2"/>
                <w:sz w:val="22"/>
                <w:szCs w:val="22"/>
              </w:rPr>
              <w:t>opm</w:t>
            </w:r>
            <w:r w:rsidRPr="00CA1F54">
              <w:rPr>
                <w:rFonts w:asciiTheme="majorHAnsi" w:hAnsiTheme="majorHAnsi"/>
                <w:iCs/>
                <w:spacing w:val="1"/>
                <w:sz w:val="22"/>
                <w:szCs w:val="22"/>
              </w:rPr>
              <w:t>e</w:t>
            </w:r>
            <w:r w:rsidRPr="00CA1F54">
              <w:rPr>
                <w:rFonts w:asciiTheme="majorHAnsi" w:hAnsiTheme="majorHAnsi"/>
                <w:iCs/>
                <w:spacing w:val="2"/>
                <w:sz w:val="22"/>
                <w:szCs w:val="22"/>
              </w:rPr>
              <w:t>n</w:t>
            </w:r>
            <w:r w:rsidRPr="00CA1F54">
              <w:rPr>
                <w:rFonts w:asciiTheme="majorHAnsi" w:hAnsiTheme="majorHAnsi"/>
                <w:iCs/>
                <w:sz w:val="22"/>
                <w:szCs w:val="22"/>
              </w:rPr>
              <w:t>t</w:t>
            </w:r>
            <w:r w:rsidRPr="00CA1F54">
              <w:rPr>
                <w:rFonts w:asciiTheme="majorHAnsi" w:hAnsiTheme="majorHAnsi"/>
                <w:iCs/>
                <w:spacing w:val="33"/>
                <w:sz w:val="22"/>
                <w:szCs w:val="22"/>
              </w:rPr>
              <w:t xml:space="preserve"> </w:t>
            </w:r>
            <w:r w:rsidRPr="00CA1F54">
              <w:rPr>
                <w:rFonts w:asciiTheme="majorHAnsi" w:hAnsiTheme="majorHAnsi"/>
                <w:iCs/>
                <w:sz w:val="22"/>
                <w:szCs w:val="22"/>
              </w:rPr>
              <w:t>&amp;</w:t>
            </w:r>
            <w:r w:rsidRPr="00CA1F54">
              <w:rPr>
                <w:rFonts w:asciiTheme="majorHAnsi" w:hAnsiTheme="majorHAnsi"/>
                <w:iCs/>
                <w:spacing w:val="9"/>
                <w:sz w:val="22"/>
                <w:szCs w:val="22"/>
              </w:rPr>
              <w:t xml:space="preserve"> </w:t>
            </w:r>
            <w:r w:rsidRPr="00CA1F54">
              <w:rPr>
                <w:rFonts w:asciiTheme="majorHAnsi" w:hAnsiTheme="majorHAnsi"/>
                <w:iCs/>
                <w:spacing w:val="2"/>
                <w:sz w:val="22"/>
                <w:szCs w:val="22"/>
              </w:rPr>
              <w:t>L</w:t>
            </w:r>
            <w:r w:rsidRPr="00CA1F54">
              <w:rPr>
                <w:rFonts w:asciiTheme="majorHAnsi" w:hAnsiTheme="majorHAnsi"/>
                <w:iCs/>
                <w:spacing w:val="1"/>
                <w:sz w:val="22"/>
                <w:szCs w:val="22"/>
              </w:rPr>
              <w:t>ear</w:t>
            </w:r>
            <w:r w:rsidRPr="00CA1F54">
              <w:rPr>
                <w:rFonts w:asciiTheme="majorHAnsi" w:hAnsiTheme="majorHAnsi"/>
                <w:iCs/>
                <w:spacing w:val="2"/>
                <w:sz w:val="22"/>
                <w:szCs w:val="22"/>
              </w:rPr>
              <w:t>n</w:t>
            </w:r>
            <w:r w:rsidRPr="00CA1F54">
              <w:rPr>
                <w:rFonts w:asciiTheme="majorHAnsi" w:hAnsiTheme="majorHAnsi"/>
                <w:iCs/>
                <w:spacing w:val="1"/>
                <w:sz w:val="22"/>
                <w:szCs w:val="22"/>
              </w:rPr>
              <w:t>i</w:t>
            </w:r>
            <w:r w:rsidRPr="00CA1F54">
              <w:rPr>
                <w:rFonts w:asciiTheme="majorHAnsi" w:hAnsiTheme="majorHAnsi"/>
                <w:iCs/>
                <w:spacing w:val="2"/>
                <w:sz w:val="22"/>
                <w:szCs w:val="22"/>
              </w:rPr>
              <w:t>n</w:t>
            </w:r>
            <w:r w:rsidRPr="00CA1F54">
              <w:rPr>
                <w:rFonts w:asciiTheme="majorHAnsi" w:hAnsiTheme="majorHAnsi"/>
                <w:iCs/>
                <w:sz w:val="22"/>
                <w:szCs w:val="22"/>
              </w:rPr>
              <w:t>g</w:t>
            </w:r>
            <w:r w:rsidRPr="00CA1F54">
              <w:rPr>
                <w:rFonts w:asciiTheme="majorHAnsi" w:hAnsiTheme="majorHAnsi"/>
                <w:iCs/>
                <w:spacing w:val="24"/>
                <w:sz w:val="22"/>
                <w:szCs w:val="22"/>
              </w:rPr>
              <w:t xml:space="preserve"> </w:t>
            </w:r>
            <w:r w:rsidRPr="00CA1F54">
              <w:rPr>
                <w:rFonts w:asciiTheme="majorHAnsi" w:hAnsiTheme="majorHAnsi"/>
                <w:iCs/>
                <w:spacing w:val="2"/>
                <w:sz w:val="22"/>
                <w:szCs w:val="22"/>
              </w:rPr>
              <w:t>C</w:t>
            </w:r>
            <w:r w:rsidRPr="00CA1F54">
              <w:rPr>
                <w:rFonts w:asciiTheme="majorHAnsi" w:hAnsiTheme="majorHAnsi"/>
                <w:iCs/>
                <w:spacing w:val="1"/>
                <w:sz w:val="22"/>
                <w:szCs w:val="22"/>
              </w:rPr>
              <w:t>e</w:t>
            </w:r>
            <w:r w:rsidRPr="00CA1F54">
              <w:rPr>
                <w:rFonts w:asciiTheme="majorHAnsi" w:hAnsiTheme="majorHAnsi"/>
                <w:iCs/>
                <w:spacing w:val="2"/>
                <w:sz w:val="22"/>
                <w:szCs w:val="22"/>
              </w:rPr>
              <w:t>n</w:t>
            </w:r>
            <w:r w:rsidRPr="00CA1F54">
              <w:rPr>
                <w:rFonts w:asciiTheme="majorHAnsi" w:hAnsiTheme="majorHAnsi"/>
                <w:iCs/>
                <w:spacing w:val="1"/>
                <w:sz w:val="22"/>
                <w:szCs w:val="22"/>
              </w:rPr>
              <w:t>tre</w:t>
            </w:r>
            <w:r w:rsidRPr="00CA1F54">
              <w:rPr>
                <w:rFonts w:asciiTheme="majorHAnsi" w:hAnsiTheme="majorHAnsi"/>
                <w:iCs/>
                <w:sz w:val="22"/>
                <w:szCs w:val="22"/>
              </w:rPr>
              <w:t>,</w:t>
            </w:r>
            <w:r w:rsidRPr="00CA1F54">
              <w:rPr>
                <w:rFonts w:asciiTheme="majorHAnsi" w:hAnsiTheme="majorHAnsi"/>
                <w:iCs/>
                <w:spacing w:val="18"/>
                <w:sz w:val="22"/>
                <w:szCs w:val="22"/>
              </w:rPr>
              <w:t xml:space="preserve"> </w:t>
            </w:r>
            <w:r w:rsidRPr="00CA1F54">
              <w:rPr>
                <w:rFonts w:asciiTheme="majorHAnsi" w:hAnsiTheme="majorHAnsi"/>
                <w:iCs/>
                <w:spacing w:val="2"/>
                <w:w w:val="103"/>
                <w:sz w:val="22"/>
                <w:szCs w:val="22"/>
              </w:rPr>
              <w:t>200</w:t>
            </w:r>
            <w:r w:rsidRPr="00CA1F54">
              <w:rPr>
                <w:rFonts w:asciiTheme="majorHAnsi" w:hAnsiTheme="majorHAnsi"/>
                <w:iCs/>
                <w:w w:val="103"/>
                <w:sz w:val="22"/>
                <w:szCs w:val="22"/>
              </w:rPr>
              <w:t>8</w:t>
            </w:r>
          </w:p>
          <w:p w14:paraId="15ABE3E6" w14:textId="77777777" w:rsidR="00844CEC" w:rsidRPr="00CA1F54" w:rsidRDefault="00CA1F54">
            <w:pPr>
              <w:spacing w:before="12"/>
              <w:ind w:left="40"/>
              <w:rPr>
                <w:rFonts w:asciiTheme="majorHAnsi" w:hAnsiTheme="majorHAnsi"/>
                <w:iCs/>
                <w:sz w:val="22"/>
                <w:szCs w:val="22"/>
              </w:rPr>
            </w:pPr>
            <w:r w:rsidRPr="00CA1F54">
              <w:rPr>
                <w:rFonts w:asciiTheme="majorHAnsi" w:hAnsiTheme="majorHAnsi"/>
                <w:iCs/>
                <w:sz w:val="22"/>
                <w:szCs w:val="22"/>
              </w:rPr>
              <w:t>•</w:t>
            </w:r>
            <w:r w:rsidRPr="00CA1F54">
              <w:rPr>
                <w:rFonts w:asciiTheme="majorHAnsi" w:hAnsiTheme="majorHAnsi"/>
                <w:iCs/>
                <w:spacing w:val="3"/>
                <w:sz w:val="22"/>
                <w:szCs w:val="22"/>
              </w:rPr>
              <w:t xml:space="preserve"> </w:t>
            </w:r>
            <w:r w:rsidRPr="00CA1F54">
              <w:rPr>
                <w:rFonts w:asciiTheme="majorHAnsi" w:hAnsiTheme="majorHAnsi"/>
                <w:iCs/>
                <w:spacing w:val="2"/>
                <w:sz w:val="22"/>
                <w:szCs w:val="22"/>
              </w:rPr>
              <w:t>D</w:t>
            </w:r>
            <w:r w:rsidRPr="00CA1F54">
              <w:rPr>
                <w:rFonts w:asciiTheme="majorHAnsi" w:hAnsiTheme="majorHAnsi"/>
                <w:iCs/>
                <w:spacing w:val="1"/>
                <w:sz w:val="22"/>
                <w:szCs w:val="22"/>
              </w:rPr>
              <w:t>es</w:t>
            </w:r>
            <w:r w:rsidRPr="00CA1F54">
              <w:rPr>
                <w:rFonts w:asciiTheme="majorHAnsi" w:hAnsiTheme="majorHAnsi"/>
                <w:iCs/>
                <w:spacing w:val="2"/>
                <w:sz w:val="22"/>
                <w:szCs w:val="22"/>
              </w:rPr>
              <w:t>k</w:t>
            </w:r>
            <w:r w:rsidRPr="00CA1F54">
              <w:rPr>
                <w:rFonts w:asciiTheme="majorHAnsi" w:hAnsiTheme="majorHAnsi"/>
                <w:iCs/>
                <w:spacing w:val="1"/>
                <w:sz w:val="22"/>
                <w:szCs w:val="22"/>
              </w:rPr>
              <w:t>t</w:t>
            </w:r>
            <w:r w:rsidRPr="00CA1F54">
              <w:rPr>
                <w:rFonts w:asciiTheme="majorHAnsi" w:hAnsiTheme="majorHAnsi"/>
                <w:iCs/>
                <w:spacing w:val="2"/>
                <w:sz w:val="22"/>
                <w:szCs w:val="22"/>
              </w:rPr>
              <w:t>o</w:t>
            </w:r>
            <w:r w:rsidRPr="00CA1F54">
              <w:rPr>
                <w:rFonts w:asciiTheme="majorHAnsi" w:hAnsiTheme="majorHAnsi"/>
                <w:iCs/>
                <w:sz w:val="22"/>
                <w:szCs w:val="22"/>
              </w:rPr>
              <w:t>p</w:t>
            </w:r>
            <w:r w:rsidRPr="00CA1F54">
              <w:rPr>
                <w:rFonts w:asciiTheme="majorHAnsi" w:hAnsiTheme="majorHAnsi"/>
                <w:iCs/>
                <w:spacing w:val="21"/>
                <w:sz w:val="22"/>
                <w:szCs w:val="22"/>
              </w:rPr>
              <w:t xml:space="preserve"> </w:t>
            </w:r>
            <w:r w:rsidRPr="00CA1F54">
              <w:rPr>
                <w:rFonts w:asciiTheme="majorHAnsi" w:hAnsiTheme="majorHAnsi"/>
                <w:iCs/>
                <w:spacing w:val="2"/>
                <w:sz w:val="22"/>
                <w:szCs w:val="22"/>
              </w:rPr>
              <w:t>App</w:t>
            </w:r>
            <w:r w:rsidRPr="00CA1F54">
              <w:rPr>
                <w:rFonts w:asciiTheme="majorHAnsi" w:hAnsiTheme="majorHAnsi"/>
                <w:iCs/>
                <w:spacing w:val="1"/>
                <w:sz w:val="22"/>
                <w:szCs w:val="22"/>
              </w:rPr>
              <w:t>licati</w:t>
            </w:r>
            <w:r w:rsidRPr="00CA1F54">
              <w:rPr>
                <w:rFonts w:asciiTheme="majorHAnsi" w:hAnsiTheme="majorHAnsi"/>
                <w:iCs/>
                <w:spacing w:val="2"/>
                <w:sz w:val="22"/>
                <w:szCs w:val="22"/>
              </w:rPr>
              <w:t>on</w:t>
            </w:r>
            <w:r w:rsidRPr="00CA1F54">
              <w:rPr>
                <w:rFonts w:asciiTheme="majorHAnsi" w:hAnsiTheme="majorHAnsi"/>
                <w:iCs/>
                <w:sz w:val="22"/>
                <w:szCs w:val="22"/>
              </w:rPr>
              <w:t>s</w:t>
            </w:r>
            <w:r w:rsidRPr="00CA1F54">
              <w:rPr>
                <w:rFonts w:asciiTheme="majorHAnsi" w:hAnsiTheme="majorHAnsi"/>
                <w:iCs/>
                <w:spacing w:val="32"/>
                <w:sz w:val="22"/>
                <w:szCs w:val="22"/>
              </w:rPr>
              <w:t xml:space="preserve"> </w:t>
            </w:r>
            <w:r w:rsidRPr="00CA1F54">
              <w:rPr>
                <w:rFonts w:asciiTheme="majorHAnsi" w:hAnsiTheme="majorHAnsi"/>
                <w:iCs/>
                <w:spacing w:val="2"/>
                <w:sz w:val="22"/>
                <w:szCs w:val="22"/>
              </w:rPr>
              <w:t>Cou</w:t>
            </w:r>
            <w:r w:rsidRPr="00CA1F54">
              <w:rPr>
                <w:rFonts w:asciiTheme="majorHAnsi" w:hAnsiTheme="majorHAnsi"/>
                <w:iCs/>
                <w:spacing w:val="1"/>
                <w:sz w:val="22"/>
                <w:szCs w:val="22"/>
              </w:rPr>
              <w:t>rs</w:t>
            </w:r>
            <w:r w:rsidRPr="00CA1F54">
              <w:rPr>
                <w:rFonts w:asciiTheme="majorHAnsi" w:hAnsiTheme="majorHAnsi"/>
                <w:iCs/>
                <w:sz w:val="22"/>
                <w:szCs w:val="22"/>
              </w:rPr>
              <w:t>e</w:t>
            </w:r>
            <w:r w:rsidRPr="00CA1F54">
              <w:rPr>
                <w:rFonts w:asciiTheme="majorHAnsi" w:hAnsiTheme="majorHAnsi"/>
                <w:iCs/>
                <w:spacing w:val="18"/>
                <w:sz w:val="22"/>
                <w:szCs w:val="22"/>
              </w:rPr>
              <w:t xml:space="preserve"> </w:t>
            </w:r>
            <w:r w:rsidRPr="00CA1F54">
              <w:rPr>
                <w:rFonts w:asciiTheme="majorHAnsi" w:hAnsiTheme="majorHAnsi"/>
                <w:iCs/>
                <w:spacing w:val="1"/>
                <w:sz w:val="22"/>
                <w:szCs w:val="22"/>
              </w:rPr>
              <w:t>a</w:t>
            </w:r>
            <w:r w:rsidRPr="00CA1F54">
              <w:rPr>
                <w:rFonts w:asciiTheme="majorHAnsi" w:hAnsiTheme="majorHAnsi"/>
                <w:iCs/>
                <w:spacing w:val="2"/>
                <w:sz w:val="22"/>
                <w:szCs w:val="22"/>
              </w:rPr>
              <w:t>n</w:t>
            </w:r>
            <w:r w:rsidRPr="00CA1F54">
              <w:rPr>
                <w:rFonts w:asciiTheme="majorHAnsi" w:hAnsiTheme="majorHAnsi"/>
                <w:iCs/>
                <w:sz w:val="22"/>
                <w:szCs w:val="22"/>
              </w:rPr>
              <w:t>d</w:t>
            </w:r>
            <w:r w:rsidRPr="00CA1F54">
              <w:rPr>
                <w:rFonts w:asciiTheme="majorHAnsi" w:hAnsiTheme="majorHAnsi"/>
                <w:iCs/>
                <w:spacing w:val="10"/>
                <w:sz w:val="22"/>
                <w:szCs w:val="22"/>
              </w:rPr>
              <w:t xml:space="preserve"> </w:t>
            </w:r>
            <w:r w:rsidRPr="00CA1F54">
              <w:rPr>
                <w:rFonts w:asciiTheme="majorHAnsi" w:hAnsiTheme="majorHAnsi"/>
                <w:iCs/>
                <w:spacing w:val="3"/>
                <w:sz w:val="22"/>
                <w:szCs w:val="22"/>
              </w:rPr>
              <w:t>A</w:t>
            </w:r>
            <w:r w:rsidRPr="00CA1F54">
              <w:rPr>
                <w:rFonts w:asciiTheme="majorHAnsi" w:hAnsiTheme="majorHAnsi"/>
                <w:iCs/>
                <w:spacing w:val="1"/>
                <w:sz w:val="22"/>
                <w:szCs w:val="22"/>
              </w:rPr>
              <w:t>cces</w:t>
            </w:r>
            <w:r w:rsidRPr="00CA1F54">
              <w:rPr>
                <w:rFonts w:asciiTheme="majorHAnsi" w:hAnsiTheme="majorHAnsi"/>
                <w:iCs/>
                <w:sz w:val="22"/>
                <w:szCs w:val="22"/>
              </w:rPr>
              <w:t>s</w:t>
            </w:r>
            <w:r w:rsidRPr="00CA1F54">
              <w:rPr>
                <w:rFonts w:asciiTheme="majorHAnsi" w:hAnsiTheme="majorHAnsi"/>
                <w:iCs/>
                <w:spacing w:val="18"/>
                <w:sz w:val="22"/>
                <w:szCs w:val="22"/>
              </w:rPr>
              <w:t xml:space="preserve"> </w:t>
            </w:r>
            <w:r w:rsidRPr="00CA1F54">
              <w:rPr>
                <w:rFonts w:asciiTheme="majorHAnsi" w:hAnsiTheme="majorHAnsi"/>
                <w:iCs/>
                <w:spacing w:val="2"/>
                <w:sz w:val="22"/>
                <w:szCs w:val="22"/>
              </w:rPr>
              <w:t>C</w:t>
            </w:r>
            <w:r w:rsidRPr="00CA1F54">
              <w:rPr>
                <w:rFonts w:asciiTheme="majorHAnsi" w:hAnsiTheme="majorHAnsi"/>
                <w:iCs/>
                <w:spacing w:val="1"/>
                <w:sz w:val="22"/>
                <w:szCs w:val="22"/>
              </w:rPr>
              <w:t>ertificati</w:t>
            </w:r>
            <w:r w:rsidRPr="00CA1F54">
              <w:rPr>
                <w:rFonts w:asciiTheme="majorHAnsi" w:hAnsiTheme="majorHAnsi"/>
                <w:iCs/>
                <w:spacing w:val="2"/>
                <w:sz w:val="22"/>
                <w:szCs w:val="22"/>
              </w:rPr>
              <w:t>o</w:t>
            </w:r>
            <w:r w:rsidRPr="00CA1F54">
              <w:rPr>
                <w:rFonts w:asciiTheme="majorHAnsi" w:hAnsiTheme="majorHAnsi"/>
                <w:iCs/>
                <w:sz w:val="22"/>
                <w:szCs w:val="22"/>
              </w:rPr>
              <w:t>n</w:t>
            </w:r>
            <w:r w:rsidRPr="00CA1F54">
              <w:rPr>
                <w:rFonts w:asciiTheme="majorHAnsi" w:hAnsiTheme="majorHAnsi"/>
                <w:iCs/>
                <w:spacing w:val="32"/>
                <w:sz w:val="22"/>
                <w:szCs w:val="22"/>
              </w:rPr>
              <w:t xml:space="preserve"> </w:t>
            </w:r>
            <w:r w:rsidRPr="00CA1F54">
              <w:rPr>
                <w:rFonts w:asciiTheme="majorHAnsi" w:hAnsiTheme="majorHAnsi"/>
                <w:iCs/>
                <w:spacing w:val="2"/>
                <w:sz w:val="22"/>
                <w:szCs w:val="22"/>
              </w:rPr>
              <w:t>ODLC</w:t>
            </w:r>
            <w:r w:rsidRPr="00CA1F54">
              <w:rPr>
                <w:rFonts w:asciiTheme="majorHAnsi" w:hAnsiTheme="majorHAnsi"/>
                <w:iCs/>
                <w:sz w:val="22"/>
                <w:szCs w:val="22"/>
              </w:rPr>
              <w:t>,</w:t>
            </w:r>
            <w:r w:rsidRPr="00CA1F54">
              <w:rPr>
                <w:rFonts w:asciiTheme="majorHAnsi" w:hAnsiTheme="majorHAnsi"/>
                <w:iCs/>
                <w:spacing w:val="19"/>
                <w:sz w:val="22"/>
                <w:szCs w:val="22"/>
              </w:rPr>
              <w:t xml:space="preserve"> </w:t>
            </w:r>
            <w:r w:rsidRPr="00CA1F54">
              <w:rPr>
                <w:rFonts w:asciiTheme="majorHAnsi" w:hAnsiTheme="majorHAnsi"/>
                <w:iCs/>
                <w:spacing w:val="2"/>
                <w:w w:val="103"/>
                <w:sz w:val="22"/>
                <w:szCs w:val="22"/>
              </w:rPr>
              <w:t>200</w:t>
            </w:r>
            <w:r w:rsidRPr="00CA1F54">
              <w:rPr>
                <w:rFonts w:asciiTheme="majorHAnsi" w:hAnsiTheme="majorHAnsi"/>
                <w:iCs/>
                <w:w w:val="103"/>
                <w:sz w:val="22"/>
                <w:szCs w:val="22"/>
              </w:rPr>
              <w:t>7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14:paraId="7E52AD0B" w14:textId="77777777" w:rsidR="00844CEC" w:rsidRPr="00CA1F54" w:rsidRDefault="00844CEC">
            <w:pPr>
              <w:rPr>
                <w:rFonts w:asciiTheme="majorHAnsi" w:hAnsiTheme="majorHAnsi"/>
                <w:iCs/>
                <w:sz w:val="22"/>
                <w:szCs w:val="22"/>
              </w:rPr>
            </w:pPr>
          </w:p>
        </w:tc>
      </w:tr>
      <w:tr w:rsidR="00844CEC" w:rsidRPr="00CA1F54" w14:paraId="5DEE1FE4" w14:textId="77777777">
        <w:trPr>
          <w:trHeight w:hRule="exact" w:val="576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14:paraId="64BC7B28" w14:textId="77777777" w:rsidR="00844CEC" w:rsidRPr="00CA1F54" w:rsidRDefault="00844CEC">
            <w:pPr>
              <w:spacing w:before="2" w:line="100" w:lineRule="exact"/>
              <w:rPr>
                <w:rFonts w:asciiTheme="majorHAnsi" w:hAnsiTheme="majorHAnsi"/>
                <w:iCs/>
                <w:sz w:val="22"/>
                <w:szCs w:val="22"/>
              </w:rPr>
            </w:pPr>
          </w:p>
          <w:p w14:paraId="2DCD936F" w14:textId="77777777" w:rsidR="00844CEC" w:rsidRPr="00CA1F54" w:rsidRDefault="00CA1F54">
            <w:pPr>
              <w:ind w:left="40"/>
              <w:rPr>
                <w:rFonts w:asciiTheme="majorHAnsi" w:hAnsiTheme="majorHAnsi"/>
                <w:iCs/>
                <w:sz w:val="22"/>
                <w:szCs w:val="22"/>
              </w:rPr>
            </w:pPr>
            <w:r w:rsidRPr="00CA1F54">
              <w:rPr>
                <w:rFonts w:asciiTheme="majorHAnsi" w:hAnsiTheme="majorHAnsi"/>
                <w:b/>
                <w:iCs/>
                <w:spacing w:val="2"/>
                <w:w w:val="103"/>
                <w:sz w:val="22"/>
                <w:szCs w:val="22"/>
              </w:rPr>
              <w:t>AFF</w:t>
            </w:r>
            <w:r w:rsidRPr="00CA1F54">
              <w:rPr>
                <w:rFonts w:asciiTheme="majorHAnsi" w:hAnsiTheme="majorHAnsi"/>
                <w:b/>
                <w:iCs/>
                <w:spacing w:val="1"/>
                <w:w w:val="103"/>
                <w:sz w:val="22"/>
                <w:szCs w:val="22"/>
              </w:rPr>
              <w:t>I</w:t>
            </w:r>
            <w:r w:rsidRPr="00CA1F54">
              <w:rPr>
                <w:rFonts w:asciiTheme="majorHAnsi" w:hAnsiTheme="majorHAnsi"/>
                <w:b/>
                <w:iCs/>
                <w:spacing w:val="2"/>
                <w:w w:val="103"/>
                <w:sz w:val="22"/>
                <w:szCs w:val="22"/>
              </w:rPr>
              <w:t>L</w:t>
            </w:r>
            <w:r w:rsidRPr="00CA1F54">
              <w:rPr>
                <w:rFonts w:asciiTheme="majorHAnsi" w:hAnsiTheme="majorHAnsi"/>
                <w:b/>
                <w:iCs/>
                <w:spacing w:val="1"/>
                <w:w w:val="103"/>
                <w:sz w:val="22"/>
                <w:szCs w:val="22"/>
              </w:rPr>
              <w:t>I</w:t>
            </w:r>
            <w:r w:rsidRPr="00CA1F54">
              <w:rPr>
                <w:rFonts w:asciiTheme="majorHAnsi" w:hAnsiTheme="majorHAnsi"/>
                <w:b/>
                <w:iCs/>
                <w:spacing w:val="2"/>
                <w:w w:val="103"/>
                <w:sz w:val="22"/>
                <w:szCs w:val="22"/>
              </w:rPr>
              <w:t>AT</w:t>
            </w:r>
            <w:r w:rsidRPr="00CA1F54">
              <w:rPr>
                <w:rFonts w:asciiTheme="majorHAnsi" w:hAnsiTheme="majorHAnsi"/>
                <w:b/>
                <w:iCs/>
                <w:spacing w:val="1"/>
                <w:w w:val="103"/>
                <w:sz w:val="22"/>
                <w:szCs w:val="22"/>
              </w:rPr>
              <w:t>I</w:t>
            </w:r>
            <w:r w:rsidRPr="00CA1F54">
              <w:rPr>
                <w:rFonts w:asciiTheme="majorHAnsi" w:hAnsiTheme="majorHAnsi"/>
                <w:b/>
                <w:iCs/>
                <w:spacing w:val="3"/>
                <w:w w:val="103"/>
                <w:sz w:val="22"/>
                <w:szCs w:val="22"/>
              </w:rPr>
              <w:t>O</w:t>
            </w:r>
            <w:r w:rsidRPr="00CA1F54">
              <w:rPr>
                <w:rFonts w:asciiTheme="majorHAnsi" w:hAnsiTheme="majorHAnsi"/>
                <w:b/>
                <w:iCs/>
                <w:spacing w:val="2"/>
                <w:w w:val="103"/>
                <w:sz w:val="22"/>
                <w:szCs w:val="22"/>
              </w:rPr>
              <w:t>NS</w:t>
            </w:r>
          </w:p>
          <w:p w14:paraId="429DE45D" w14:textId="77777777" w:rsidR="00844CEC" w:rsidRPr="00CA1F54" w:rsidRDefault="00CA1F54">
            <w:pPr>
              <w:spacing w:before="12"/>
              <w:ind w:left="40"/>
              <w:rPr>
                <w:rFonts w:asciiTheme="majorHAnsi" w:hAnsiTheme="majorHAnsi"/>
                <w:iCs/>
                <w:sz w:val="22"/>
                <w:szCs w:val="22"/>
              </w:rPr>
            </w:pPr>
            <w:r w:rsidRPr="00CA1F54">
              <w:rPr>
                <w:rFonts w:asciiTheme="majorHAnsi" w:hAnsiTheme="majorHAnsi"/>
                <w:b/>
                <w:iCs/>
                <w:spacing w:val="2"/>
                <w:sz w:val="22"/>
                <w:szCs w:val="22"/>
              </w:rPr>
              <w:t>Tak</w:t>
            </w:r>
            <w:r w:rsidRPr="00CA1F54">
              <w:rPr>
                <w:rFonts w:asciiTheme="majorHAnsi" w:hAnsiTheme="majorHAnsi"/>
                <w:b/>
                <w:iCs/>
                <w:sz w:val="22"/>
                <w:szCs w:val="22"/>
              </w:rPr>
              <w:t>e</w:t>
            </w:r>
            <w:r w:rsidRPr="00CA1F54">
              <w:rPr>
                <w:rFonts w:asciiTheme="majorHAnsi" w:hAnsiTheme="majorHAnsi"/>
                <w:b/>
                <w:iCs/>
                <w:spacing w:val="14"/>
                <w:sz w:val="22"/>
                <w:szCs w:val="22"/>
              </w:rPr>
              <w:t xml:space="preserve"> </w:t>
            </w:r>
            <w:r w:rsidRPr="00CA1F54">
              <w:rPr>
                <w:rFonts w:asciiTheme="majorHAnsi" w:hAnsiTheme="majorHAnsi"/>
                <w:b/>
                <w:iCs/>
                <w:spacing w:val="3"/>
                <w:sz w:val="22"/>
                <w:szCs w:val="22"/>
              </w:rPr>
              <w:t>O</w:t>
            </w:r>
            <w:r w:rsidRPr="00CA1F54">
              <w:rPr>
                <w:rFonts w:asciiTheme="majorHAnsi" w:hAnsiTheme="majorHAnsi"/>
                <w:b/>
                <w:iCs/>
                <w:spacing w:val="2"/>
                <w:sz w:val="22"/>
                <w:szCs w:val="22"/>
              </w:rPr>
              <w:t>u</w:t>
            </w:r>
            <w:r w:rsidRPr="00CA1F54">
              <w:rPr>
                <w:rFonts w:asciiTheme="majorHAnsi" w:hAnsiTheme="majorHAnsi"/>
                <w:b/>
                <w:iCs/>
                <w:sz w:val="22"/>
                <w:szCs w:val="22"/>
              </w:rPr>
              <w:t>r</w:t>
            </w:r>
            <w:r w:rsidRPr="00CA1F54">
              <w:rPr>
                <w:rFonts w:asciiTheme="majorHAnsi" w:hAnsiTheme="majorHAnsi"/>
                <w:b/>
                <w:iCs/>
                <w:spacing w:val="12"/>
                <w:sz w:val="22"/>
                <w:szCs w:val="22"/>
              </w:rPr>
              <w:t xml:space="preserve"> </w:t>
            </w:r>
            <w:r w:rsidRPr="00CA1F54">
              <w:rPr>
                <w:rFonts w:asciiTheme="majorHAnsi" w:hAnsiTheme="majorHAnsi"/>
                <w:b/>
                <w:iCs/>
                <w:spacing w:val="2"/>
                <w:sz w:val="22"/>
                <w:szCs w:val="22"/>
              </w:rPr>
              <w:t>Daugh</w:t>
            </w:r>
            <w:r w:rsidRPr="00CA1F54">
              <w:rPr>
                <w:rFonts w:asciiTheme="majorHAnsi" w:hAnsiTheme="majorHAnsi"/>
                <w:b/>
                <w:iCs/>
                <w:spacing w:val="1"/>
                <w:sz w:val="22"/>
                <w:szCs w:val="22"/>
              </w:rPr>
              <w:t>ter</w:t>
            </w:r>
            <w:r w:rsidRPr="00CA1F54">
              <w:rPr>
                <w:rFonts w:asciiTheme="majorHAnsi" w:hAnsiTheme="majorHAnsi"/>
                <w:b/>
                <w:iCs/>
                <w:sz w:val="22"/>
                <w:szCs w:val="22"/>
              </w:rPr>
              <w:t>s</w:t>
            </w:r>
            <w:r w:rsidRPr="00CA1F54">
              <w:rPr>
                <w:rFonts w:asciiTheme="majorHAnsi" w:hAnsiTheme="majorHAnsi"/>
                <w:b/>
                <w:iCs/>
                <w:spacing w:val="28"/>
                <w:sz w:val="22"/>
                <w:szCs w:val="22"/>
              </w:rPr>
              <w:t xml:space="preserve"> </w:t>
            </w:r>
            <w:r w:rsidRPr="00CA1F54">
              <w:rPr>
                <w:rFonts w:asciiTheme="majorHAnsi" w:hAnsiTheme="majorHAnsi"/>
                <w:b/>
                <w:iCs/>
                <w:sz w:val="22"/>
                <w:szCs w:val="22"/>
              </w:rPr>
              <w:t>&amp;</w:t>
            </w:r>
            <w:r w:rsidRPr="00CA1F54">
              <w:rPr>
                <w:rFonts w:asciiTheme="majorHAnsi" w:hAnsiTheme="majorHAnsi"/>
                <w:b/>
                <w:iCs/>
                <w:spacing w:val="8"/>
                <w:sz w:val="22"/>
                <w:szCs w:val="22"/>
              </w:rPr>
              <w:t xml:space="preserve"> </w:t>
            </w:r>
            <w:r w:rsidRPr="00CA1F54">
              <w:rPr>
                <w:rFonts w:asciiTheme="majorHAnsi" w:hAnsiTheme="majorHAnsi"/>
                <w:b/>
                <w:iCs/>
                <w:sz w:val="22"/>
                <w:szCs w:val="22"/>
              </w:rPr>
              <w:t>S</w:t>
            </w:r>
            <w:r w:rsidRPr="00CA1F54">
              <w:rPr>
                <w:rFonts w:asciiTheme="majorHAnsi" w:hAnsiTheme="majorHAnsi"/>
                <w:b/>
                <w:iCs/>
                <w:spacing w:val="2"/>
                <w:sz w:val="22"/>
                <w:szCs w:val="22"/>
              </w:rPr>
              <w:t>on</w:t>
            </w:r>
            <w:r w:rsidRPr="00CA1F54">
              <w:rPr>
                <w:rFonts w:asciiTheme="majorHAnsi" w:hAnsiTheme="majorHAnsi"/>
                <w:b/>
                <w:iCs/>
                <w:sz w:val="22"/>
                <w:szCs w:val="22"/>
              </w:rPr>
              <w:t>s</w:t>
            </w:r>
            <w:r w:rsidRPr="00CA1F54">
              <w:rPr>
                <w:rFonts w:asciiTheme="majorHAnsi" w:hAnsiTheme="majorHAnsi"/>
                <w:b/>
                <w:iCs/>
                <w:spacing w:val="13"/>
                <w:sz w:val="22"/>
                <w:szCs w:val="22"/>
              </w:rPr>
              <w:t xml:space="preserve"> </w:t>
            </w:r>
            <w:r w:rsidRPr="00CA1F54">
              <w:rPr>
                <w:rFonts w:asciiTheme="majorHAnsi" w:hAnsiTheme="majorHAnsi"/>
                <w:b/>
                <w:iCs/>
                <w:spacing w:val="2"/>
                <w:sz w:val="22"/>
                <w:szCs w:val="22"/>
              </w:rPr>
              <w:t>T</w:t>
            </w:r>
            <w:r w:rsidRPr="00CA1F54">
              <w:rPr>
                <w:rFonts w:asciiTheme="majorHAnsi" w:hAnsiTheme="majorHAnsi"/>
                <w:b/>
                <w:iCs/>
                <w:sz w:val="22"/>
                <w:szCs w:val="22"/>
              </w:rPr>
              <w:t>o</w:t>
            </w:r>
            <w:r w:rsidRPr="00CA1F54">
              <w:rPr>
                <w:rFonts w:asciiTheme="majorHAnsi" w:hAnsiTheme="majorHAnsi"/>
                <w:b/>
                <w:iCs/>
                <w:spacing w:val="8"/>
                <w:sz w:val="22"/>
                <w:szCs w:val="22"/>
              </w:rPr>
              <w:t xml:space="preserve"> </w:t>
            </w:r>
            <w:r w:rsidRPr="00CA1F54">
              <w:rPr>
                <w:rFonts w:asciiTheme="majorHAnsi" w:hAnsiTheme="majorHAnsi"/>
                <w:b/>
                <w:iCs/>
                <w:spacing w:val="3"/>
                <w:sz w:val="22"/>
                <w:szCs w:val="22"/>
              </w:rPr>
              <w:t>W</w:t>
            </w:r>
            <w:r w:rsidRPr="00CA1F54">
              <w:rPr>
                <w:rFonts w:asciiTheme="majorHAnsi" w:hAnsiTheme="majorHAnsi"/>
                <w:b/>
                <w:iCs/>
                <w:spacing w:val="2"/>
                <w:sz w:val="22"/>
                <w:szCs w:val="22"/>
              </w:rPr>
              <w:t>o</w:t>
            </w:r>
            <w:r w:rsidRPr="00CA1F54">
              <w:rPr>
                <w:rFonts w:asciiTheme="majorHAnsi" w:hAnsiTheme="majorHAnsi"/>
                <w:b/>
                <w:iCs/>
                <w:spacing w:val="1"/>
                <w:sz w:val="22"/>
                <w:szCs w:val="22"/>
              </w:rPr>
              <w:t>r</w:t>
            </w:r>
            <w:r w:rsidRPr="00CA1F54">
              <w:rPr>
                <w:rFonts w:asciiTheme="majorHAnsi" w:hAnsiTheme="majorHAnsi"/>
                <w:b/>
                <w:iCs/>
                <w:sz w:val="22"/>
                <w:szCs w:val="22"/>
              </w:rPr>
              <w:t>k</w:t>
            </w:r>
            <w:r w:rsidRPr="00CA1F54">
              <w:rPr>
                <w:rFonts w:asciiTheme="majorHAnsi" w:hAnsiTheme="majorHAnsi"/>
                <w:b/>
                <w:iCs/>
                <w:spacing w:val="17"/>
                <w:sz w:val="22"/>
                <w:szCs w:val="22"/>
              </w:rPr>
              <w:t xml:space="preserve"> </w:t>
            </w:r>
            <w:r w:rsidRPr="00CA1F54">
              <w:rPr>
                <w:rFonts w:asciiTheme="majorHAnsi" w:hAnsiTheme="majorHAnsi"/>
                <w:b/>
                <w:iCs/>
                <w:spacing w:val="2"/>
                <w:sz w:val="22"/>
                <w:szCs w:val="22"/>
              </w:rPr>
              <w:t>Day</w:t>
            </w:r>
            <w:r w:rsidRPr="00CA1F54">
              <w:rPr>
                <w:rFonts w:asciiTheme="majorHAnsi" w:hAnsiTheme="majorHAnsi"/>
                <w:b/>
                <w:iCs/>
                <w:sz w:val="22"/>
                <w:szCs w:val="22"/>
              </w:rPr>
              <w:t>,</w:t>
            </w:r>
            <w:r w:rsidRPr="00CA1F54">
              <w:rPr>
                <w:rFonts w:asciiTheme="majorHAnsi" w:hAnsiTheme="majorHAnsi"/>
                <w:b/>
                <w:iCs/>
                <w:spacing w:val="14"/>
                <w:sz w:val="22"/>
                <w:szCs w:val="22"/>
              </w:rPr>
              <w:t xml:space="preserve"> </w:t>
            </w:r>
            <w:r w:rsidRPr="00CA1F54">
              <w:rPr>
                <w:rFonts w:asciiTheme="majorHAnsi" w:hAnsiTheme="majorHAnsi"/>
                <w:iCs/>
                <w:spacing w:val="2"/>
                <w:sz w:val="22"/>
                <w:szCs w:val="22"/>
              </w:rPr>
              <w:t>Ev</w:t>
            </w:r>
            <w:r w:rsidRPr="00CA1F54">
              <w:rPr>
                <w:rFonts w:asciiTheme="majorHAnsi" w:hAnsiTheme="majorHAnsi"/>
                <w:iCs/>
                <w:spacing w:val="1"/>
                <w:sz w:val="22"/>
                <w:szCs w:val="22"/>
              </w:rPr>
              <w:t>e</w:t>
            </w:r>
            <w:r w:rsidRPr="00CA1F54">
              <w:rPr>
                <w:rFonts w:asciiTheme="majorHAnsi" w:hAnsiTheme="majorHAnsi"/>
                <w:iCs/>
                <w:spacing w:val="2"/>
                <w:sz w:val="22"/>
                <w:szCs w:val="22"/>
              </w:rPr>
              <w:t>n</w:t>
            </w:r>
            <w:r w:rsidRPr="00CA1F54">
              <w:rPr>
                <w:rFonts w:asciiTheme="majorHAnsi" w:hAnsiTheme="majorHAnsi"/>
                <w:iCs/>
                <w:sz w:val="22"/>
                <w:szCs w:val="22"/>
              </w:rPr>
              <w:t>t</w:t>
            </w:r>
            <w:r w:rsidRPr="00CA1F54">
              <w:rPr>
                <w:rFonts w:asciiTheme="majorHAnsi" w:hAnsiTheme="majorHAnsi"/>
                <w:iCs/>
                <w:spacing w:val="15"/>
                <w:sz w:val="22"/>
                <w:szCs w:val="22"/>
              </w:rPr>
              <w:t xml:space="preserve"> </w:t>
            </w:r>
            <w:r w:rsidRPr="00CA1F54">
              <w:rPr>
                <w:rFonts w:asciiTheme="majorHAnsi" w:hAnsiTheme="majorHAnsi"/>
                <w:iCs/>
                <w:spacing w:val="2"/>
                <w:w w:val="103"/>
                <w:sz w:val="22"/>
                <w:szCs w:val="22"/>
              </w:rPr>
              <w:t>Vo</w:t>
            </w:r>
            <w:r w:rsidRPr="00CA1F54">
              <w:rPr>
                <w:rFonts w:asciiTheme="majorHAnsi" w:hAnsiTheme="majorHAnsi"/>
                <w:iCs/>
                <w:spacing w:val="1"/>
                <w:w w:val="103"/>
                <w:sz w:val="22"/>
                <w:szCs w:val="22"/>
              </w:rPr>
              <w:t>l</w:t>
            </w:r>
            <w:r w:rsidRPr="00CA1F54">
              <w:rPr>
                <w:rFonts w:asciiTheme="majorHAnsi" w:hAnsiTheme="majorHAnsi"/>
                <w:iCs/>
                <w:spacing w:val="2"/>
                <w:w w:val="103"/>
                <w:sz w:val="22"/>
                <w:szCs w:val="22"/>
              </w:rPr>
              <w:t>un</w:t>
            </w:r>
            <w:r w:rsidRPr="00CA1F54">
              <w:rPr>
                <w:rFonts w:asciiTheme="majorHAnsi" w:hAnsiTheme="majorHAnsi"/>
                <w:iCs/>
                <w:spacing w:val="1"/>
                <w:w w:val="103"/>
                <w:sz w:val="22"/>
                <w:szCs w:val="22"/>
              </w:rPr>
              <w:t>tee</w:t>
            </w:r>
            <w:r w:rsidRPr="00CA1F54">
              <w:rPr>
                <w:rFonts w:asciiTheme="majorHAnsi" w:hAnsiTheme="majorHAnsi"/>
                <w:iCs/>
                <w:w w:val="103"/>
                <w:sz w:val="22"/>
                <w:szCs w:val="22"/>
              </w:rPr>
              <w:t>r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14:paraId="3E4E91DC" w14:textId="77777777" w:rsidR="00844CEC" w:rsidRPr="00CA1F54" w:rsidRDefault="00844CEC">
            <w:pPr>
              <w:spacing w:before="3" w:line="120" w:lineRule="exact"/>
              <w:rPr>
                <w:rFonts w:asciiTheme="majorHAnsi" w:hAnsiTheme="majorHAnsi"/>
                <w:iCs/>
                <w:sz w:val="22"/>
                <w:szCs w:val="22"/>
              </w:rPr>
            </w:pPr>
          </w:p>
          <w:p w14:paraId="673E8919" w14:textId="77777777" w:rsidR="00844CEC" w:rsidRPr="00CA1F54" w:rsidRDefault="00844CEC">
            <w:pPr>
              <w:spacing w:line="200" w:lineRule="exact"/>
              <w:rPr>
                <w:rFonts w:asciiTheme="majorHAnsi" w:hAnsiTheme="majorHAnsi"/>
                <w:iCs/>
                <w:sz w:val="22"/>
                <w:szCs w:val="22"/>
              </w:rPr>
            </w:pPr>
          </w:p>
          <w:p w14:paraId="651E7EAA" w14:textId="77777777" w:rsidR="00844CEC" w:rsidRPr="00CA1F54" w:rsidRDefault="00CA1F54">
            <w:pPr>
              <w:ind w:left="788"/>
              <w:rPr>
                <w:rFonts w:asciiTheme="majorHAnsi" w:hAnsiTheme="majorHAnsi"/>
                <w:iCs/>
                <w:sz w:val="22"/>
                <w:szCs w:val="22"/>
              </w:rPr>
            </w:pPr>
            <w:r w:rsidRPr="00CA1F54">
              <w:rPr>
                <w:rFonts w:asciiTheme="majorHAnsi" w:hAnsiTheme="majorHAnsi"/>
                <w:iCs/>
                <w:spacing w:val="2"/>
                <w:w w:val="103"/>
                <w:sz w:val="22"/>
                <w:szCs w:val="22"/>
              </w:rPr>
              <w:t>2007</w:t>
            </w:r>
            <w:r w:rsidRPr="00CA1F54">
              <w:rPr>
                <w:rFonts w:asciiTheme="majorHAnsi" w:hAnsiTheme="majorHAnsi"/>
                <w:iCs/>
                <w:spacing w:val="1"/>
                <w:w w:val="103"/>
                <w:sz w:val="22"/>
                <w:szCs w:val="22"/>
              </w:rPr>
              <w:t>-</w:t>
            </w:r>
            <w:r w:rsidRPr="00CA1F54">
              <w:rPr>
                <w:rFonts w:asciiTheme="majorHAnsi" w:hAnsiTheme="majorHAnsi"/>
                <w:iCs/>
                <w:spacing w:val="2"/>
                <w:w w:val="103"/>
                <w:sz w:val="22"/>
                <w:szCs w:val="22"/>
              </w:rPr>
              <w:t>2010</w:t>
            </w:r>
          </w:p>
        </w:tc>
      </w:tr>
      <w:tr w:rsidR="00844CEC" w:rsidRPr="00CA1F54" w14:paraId="09F894A0" w14:textId="77777777">
        <w:trPr>
          <w:trHeight w:hRule="exact" w:val="230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14:paraId="134A4965" w14:textId="77777777" w:rsidR="00844CEC" w:rsidRPr="00CA1F54" w:rsidRDefault="00CA1F54">
            <w:pPr>
              <w:spacing w:line="200" w:lineRule="exact"/>
              <w:ind w:left="40"/>
              <w:rPr>
                <w:rFonts w:asciiTheme="majorHAnsi" w:hAnsiTheme="majorHAnsi"/>
                <w:iCs/>
                <w:sz w:val="22"/>
                <w:szCs w:val="22"/>
              </w:rPr>
            </w:pPr>
            <w:r w:rsidRPr="00CA1F54">
              <w:rPr>
                <w:rFonts w:asciiTheme="majorHAnsi" w:hAnsiTheme="majorHAnsi"/>
                <w:b/>
                <w:iCs/>
                <w:spacing w:val="2"/>
                <w:sz w:val="22"/>
                <w:szCs w:val="22"/>
              </w:rPr>
              <w:t>A</w:t>
            </w:r>
            <w:r w:rsidRPr="00CA1F54">
              <w:rPr>
                <w:rFonts w:asciiTheme="majorHAnsi" w:hAnsiTheme="majorHAnsi"/>
                <w:b/>
                <w:iCs/>
                <w:spacing w:val="1"/>
                <w:sz w:val="22"/>
                <w:szCs w:val="22"/>
              </w:rPr>
              <w:t>l</w:t>
            </w:r>
            <w:r w:rsidRPr="00CA1F54">
              <w:rPr>
                <w:rFonts w:asciiTheme="majorHAnsi" w:hAnsiTheme="majorHAnsi"/>
                <w:b/>
                <w:iCs/>
                <w:spacing w:val="4"/>
                <w:sz w:val="22"/>
                <w:szCs w:val="22"/>
              </w:rPr>
              <w:t>z</w:t>
            </w:r>
            <w:r w:rsidRPr="00CA1F54">
              <w:rPr>
                <w:rFonts w:asciiTheme="majorHAnsi" w:hAnsiTheme="majorHAnsi"/>
                <w:b/>
                <w:iCs/>
                <w:spacing w:val="2"/>
                <w:sz w:val="22"/>
                <w:szCs w:val="22"/>
              </w:rPr>
              <w:t>h</w:t>
            </w:r>
            <w:r w:rsidRPr="00CA1F54">
              <w:rPr>
                <w:rFonts w:asciiTheme="majorHAnsi" w:hAnsiTheme="majorHAnsi"/>
                <w:b/>
                <w:iCs/>
                <w:spacing w:val="1"/>
                <w:sz w:val="22"/>
                <w:szCs w:val="22"/>
              </w:rPr>
              <w:t>ei</w:t>
            </w:r>
            <w:r w:rsidRPr="00CA1F54">
              <w:rPr>
                <w:rFonts w:asciiTheme="majorHAnsi" w:hAnsiTheme="majorHAnsi"/>
                <w:b/>
                <w:iCs/>
                <w:spacing w:val="3"/>
                <w:sz w:val="22"/>
                <w:szCs w:val="22"/>
              </w:rPr>
              <w:t>m</w:t>
            </w:r>
            <w:r w:rsidRPr="00CA1F54">
              <w:rPr>
                <w:rFonts w:asciiTheme="majorHAnsi" w:hAnsiTheme="majorHAnsi"/>
                <w:b/>
                <w:iCs/>
                <w:spacing w:val="1"/>
                <w:sz w:val="22"/>
                <w:szCs w:val="22"/>
              </w:rPr>
              <w:t>e</w:t>
            </w:r>
            <w:r w:rsidRPr="00CA1F54">
              <w:rPr>
                <w:rFonts w:asciiTheme="majorHAnsi" w:hAnsiTheme="majorHAnsi"/>
                <w:b/>
                <w:iCs/>
                <w:sz w:val="22"/>
                <w:szCs w:val="22"/>
              </w:rPr>
              <w:t>r</w:t>
            </w:r>
            <w:r w:rsidRPr="00CA1F54">
              <w:rPr>
                <w:rFonts w:asciiTheme="majorHAnsi" w:hAnsiTheme="majorHAnsi"/>
                <w:b/>
                <w:iCs/>
                <w:spacing w:val="28"/>
                <w:sz w:val="22"/>
                <w:szCs w:val="22"/>
              </w:rPr>
              <w:t xml:space="preserve"> </w:t>
            </w:r>
            <w:r w:rsidRPr="00CA1F54">
              <w:rPr>
                <w:rFonts w:asciiTheme="majorHAnsi" w:hAnsiTheme="majorHAnsi"/>
                <w:b/>
                <w:iCs/>
                <w:sz w:val="22"/>
                <w:szCs w:val="22"/>
              </w:rPr>
              <w:t>S</w:t>
            </w:r>
            <w:r w:rsidRPr="00CA1F54">
              <w:rPr>
                <w:rFonts w:asciiTheme="majorHAnsi" w:hAnsiTheme="majorHAnsi"/>
                <w:b/>
                <w:iCs/>
                <w:spacing w:val="2"/>
                <w:sz w:val="22"/>
                <w:szCs w:val="22"/>
              </w:rPr>
              <w:t>o</w:t>
            </w:r>
            <w:r w:rsidRPr="00CA1F54">
              <w:rPr>
                <w:rFonts w:asciiTheme="majorHAnsi" w:hAnsiTheme="majorHAnsi"/>
                <w:b/>
                <w:iCs/>
                <w:spacing w:val="1"/>
                <w:sz w:val="22"/>
                <w:szCs w:val="22"/>
              </w:rPr>
              <w:t>ciet</w:t>
            </w:r>
            <w:r w:rsidRPr="00CA1F54">
              <w:rPr>
                <w:rFonts w:asciiTheme="majorHAnsi" w:hAnsiTheme="majorHAnsi"/>
                <w:b/>
                <w:iCs/>
                <w:sz w:val="22"/>
                <w:szCs w:val="22"/>
              </w:rPr>
              <w:t>y</w:t>
            </w:r>
            <w:r w:rsidRPr="00CA1F54">
              <w:rPr>
                <w:rFonts w:asciiTheme="majorHAnsi" w:hAnsiTheme="majorHAnsi"/>
                <w:b/>
                <w:iCs/>
                <w:spacing w:val="20"/>
                <w:sz w:val="22"/>
                <w:szCs w:val="22"/>
              </w:rPr>
              <w:t xml:space="preserve"> </w:t>
            </w:r>
            <w:r w:rsidRPr="00CA1F54">
              <w:rPr>
                <w:rFonts w:asciiTheme="majorHAnsi" w:hAnsiTheme="majorHAnsi"/>
                <w:b/>
                <w:iCs/>
                <w:spacing w:val="2"/>
                <w:sz w:val="22"/>
                <w:szCs w:val="22"/>
              </w:rPr>
              <w:t>o</w:t>
            </w:r>
            <w:r w:rsidRPr="00CA1F54">
              <w:rPr>
                <w:rFonts w:asciiTheme="majorHAnsi" w:hAnsiTheme="majorHAnsi"/>
                <w:b/>
                <w:iCs/>
                <w:sz w:val="22"/>
                <w:szCs w:val="22"/>
              </w:rPr>
              <w:t>f</w:t>
            </w:r>
            <w:r w:rsidRPr="00CA1F54">
              <w:rPr>
                <w:rFonts w:asciiTheme="majorHAnsi" w:hAnsiTheme="majorHAnsi"/>
                <w:b/>
                <w:iCs/>
                <w:spacing w:val="6"/>
                <w:sz w:val="22"/>
                <w:szCs w:val="22"/>
              </w:rPr>
              <w:t xml:space="preserve"> </w:t>
            </w:r>
            <w:r w:rsidRPr="00CA1F54">
              <w:rPr>
                <w:rFonts w:asciiTheme="majorHAnsi" w:hAnsiTheme="majorHAnsi"/>
                <w:b/>
                <w:iCs/>
                <w:spacing w:val="2"/>
                <w:sz w:val="22"/>
                <w:szCs w:val="22"/>
              </w:rPr>
              <w:t>Canada</w:t>
            </w:r>
            <w:r w:rsidRPr="00CA1F54">
              <w:rPr>
                <w:rFonts w:asciiTheme="majorHAnsi" w:hAnsiTheme="majorHAnsi"/>
                <w:b/>
                <w:iCs/>
                <w:sz w:val="22"/>
                <w:szCs w:val="22"/>
              </w:rPr>
              <w:t>,</w:t>
            </w:r>
            <w:r w:rsidRPr="00CA1F54">
              <w:rPr>
                <w:rFonts w:asciiTheme="majorHAnsi" w:hAnsiTheme="majorHAnsi"/>
                <w:b/>
                <w:iCs/>
                <w:spacing w:val="23"/>
                <w:sz w:val="22"/>
                <w:szCs w:val="22"/>
              </w:rPr>
              <w:t xml:space="preserve"> </w:t>
            </w:r>
            <w:r w:rsidRPr="00CA1F54">
              <w:rPr>
                <w:rFonts w:asciiTheme="majorHAnsi" w:hAnsiTheme="majorHAnsi"/>
                <w:iCs/>
                <w:spacing w:val="2"/>
                <w:sz w:val="22"/>
                <w:szCs w:val="22"/>
              </w:rPr>
              <w:t>Fund</w:t>
            </w:r>
            <w:r w:rsidRPr="00CA1F54">
              <w:rPr>
                <w:rFonts w:asciiTheme="majorHAnsi" w:hAnsiTheme="majorHAnsi"/>
                <w:iCs/>
                <w:spacing w:val="1"/>
                <w:sz w:val="22"/>
                <w:szCs w:val="22"/>
              </w:rPr>
              <w:t>raisi</w:t>
            </w:r>
            <w:r w:rsidRPr="00CA1F54">
              <w:rPr>
                <w:rFonts w:asciiTheme="majorHAnsi" w:hAnsiTheme="majorHAnsi"/>
                <w:iCs/>
                <w:spacing w:val="2"/>
                <w:sz w:val="22"/>
                <w:szCs w:val="22"/>
              </w:rPr>
              <w:t>n</w:t>
            </w:r>
            <w:r w:rsidRPr="00CA1F54">
              <w:rPr>
                <w:rFonts w:asciiTheme="majorHAnsi" w:hAnsiTheme="majorHAnsi"/>
                <w:iCs/>
                <w:sz w:val="22"/>
                <w:szCs w:val="22"/>
              </w:rPr>
              <w:t>g</w:t>
            </w:r>
            <w:r w:rsidRPr="00CA1F54">
              <w:rPr>
                <w:rFonts w:asciiTheme="majorHAnsi" w:hAnsiTheme="majorHAnsi"/>
                <w:iCs/>
                <w:spacing w:val="31"/>
                <w:sz w:val="22"/>
                <w:szCs w:val="22"/>
              </w:rPr>
              <w:t xml:space="preserve"> </w:t>
            </w:r>
            <w:r w:rsidRPr="00CA1F54">
              <w:rPr>
                <w:rFonts w:asciiTheme="majorHAnsi" w:hAnsiTheme="majorHAnsi"/>
                <w:iCs/>
                <w:spacing w:val="2"/>
                <w:w w:val="103"/>
                <w:sz w:val="22"/>
                <w:szCs w:val="22"/>
              </w:rPr>
              <w:t>Comm</w:t>
            </w:r>
            <w:r w:rsidRPr="00CA1F54">
              <w:rPr>
                <w:rFonts w:asciiTheme="majorHAnsi" w:hAnsiTheme="majorHAnsi"/>
                <w:iCs/>
                <w:spacing w:val="1"/>
                <w:w w:val="103"/>
                <w:sz w:val="22"/>
                <w:szCs w:val="22"/>
              </w:rPr>
              <w:t>itte</w:t>
            </w:r>
            <w:r w:rsidRPr="00CA1F54">
              <w:rPr>
                <w:rFonts w:asciiTheme="majorHAnsi" w:hAnsiTheme="majorHAnsi"/>
                <w:iCs/>
                <w:w w:val="103"/>
                <w:sz w:val="22"/>
                <w:szCs w:val="22"/>
              </w:rPr>
              <w:t>e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14:paraId="23EE59D2" w14:textId="77777777" w:rsidR="00844CEC" w:rsidRPr="00CA1F54" w:rsidRDefault="00CA1F54">
            <w:pPr>
              <w:spacing w:line="200" w:lineRule="exact"/>
              <w:ind w:left="788"/>
              <w:rPr>
                <w:rFonts w:asciiTheme="majorHAnsi" w:hAnsiTheme="majorHAnsi"/>
                <w:iCs/>
                <w:sz w:val="22"/>
                <w:szCs w:val="22"/>
              </w:rPr>
            </w:pPr>
            <w:r w:rsidRPr="00CA1F54">
              <w:rPr>
                <w:rFonts w:asciiTheme="majorHAnsi" w:hAnsiTheme="majorHAnsi"/>
                <w:iCs/>
                <w:spacing w:val="2"/>
                <w:w w:val="103"/>
                <w:sz w:val="22"/>
                <w:szCs w:val="22"/>
              </w:rPr>
              <w:t>2006</w:t>
            </w:r>
            <w:r w:rsidRPr="00CA1F54">
              <w:rPr>
                <w:rFonts w:asciiTheme="majorHAnsi" w:hAnsiTheme="majorHAnsi"/>
                <w:iCs/>
                <w:spacing w:val="1"/>
                <w:w w:val="103"/>
                <w:sz w:val="22"/>
                <w:szCs w:val="22"/>
              </w:rPr>
              <w:t>-</w:t>
            </w:r>
            <w:r w:rsidRPr="00CA1F54">
              <w:rPr>
                <w:rFonts w:asciiTheme="majorHAnsi" w:hAnsiTheme="majorHAnsi"/>
                <w:iCs/>
                <w:spacing w:val="2"/>
                <w:w w:val="103"/>
                <w:sz w:val="22"/>
                <w:szCs w:val="22"/>
              </w:rPr>
              <w:t>2009</w:t>
            </w:r>
          </w:p>
        </w:tc>
      </w:tr>
      <w:tr w:rsidR="00844CEC" w:rsidRPr="00CA1F54" w14:paraId="682BE529" w14:textId="77777777">
        <w:trPr>
          <w:trHeight w:hRule="exact" w:val="233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14:paraId="206A6E9B" w14:textId="77777777" w:rsidR="00844CEC" w:rsidRPr="00CA1F54" w:rsidRDefault="00CA1F54">
            <w:pPr>
              <w:spacing w:line="200" w:lineRule="exact"/>
              <w:ind w:left="40"/>
              <w:rPr>
                <w:rFonts w:asciiTheme="majorHAnsi" w:hAnsiTheme="majorHAnsi"/>
                <w:iCs/>
                <w:sz w:val="22"/>
                <w:szCs w:val="22"/>
              </w:rPr>
            </w:pPr>
            <w:r w:rsidRPr="00CA1F54">
              <w:rPr>
                <w:rFonts w:asciiTheme="majorHAnsi" w:hAnsiTheme="majorHAnsi"/>
                <w:b/>
                <w:iCs/>
                <w:spacing w:val="2"/>
                <w:sz w:val="22"/>
                <w:szCs w:val="22"/>
              </w:rPr>
              <w:t>Pa</w:t>
            </w:r>
            <w:r w:rsidRPr="00CA1F54">
              <w:rPr>
                <w:rFonts w:asciiTheme="majorHAnsi" w:hAnsiTheme="majorHAnsi"/>
                <w:b/>
                <w:iCs/>
                <w:spacing w:val="1"/>
                <w:sz w:val="22"/>
                <w:szCs w:val="22"/>
              </w:rPr>
              <w:t>re</w:t>
            </w:r>
            <w:r w:rsidRPr="00CA1F54">
              <w:rPr>
                <w:rFonts w:asciiTheme="majorHAnsi" w:hAnsiTheme="majorHAnsi"/>
                <w:b/>
                <w:iCs/>
                <w:spacing w:val="2"/>
                <w:sz w:val="22"/>
                <w:szCs w:val="22"/>
              </w:rPr>
              <w:t>n</w:t>
            </w:r>
            <w:r w:rsidRPr="00CA1F54">
              <w:rPr>
                <w:rFonts w:asciiTheme="majorHAnsi" w:hAnsiTheme="majorHAnsi"/>
                <w:b/>
                <w:iCs/>
                <w:sz w:val="22"/>
                <w:szCs w:val="22"/>
              </w:rPr>
              <w:t>t</w:t>
            </w:r>
            <w:r w:rsidRPr="00CA1F54">
              <w:rPr>
                <w:rFonts w:asciiTheme="majorHAnsi" w:hAnsiTheme="majorHAnsi"/>
                <w:b/>
                <w:iCs/>
                <w:spacing w:val="18"/>
                <w:sz w:val="22"/>
                <w:szCs w:val="22"/>
              </w:rPr>
              <w:t xml:space="preserve"> </w:t>
            </w:r>
            <w:r w:rsidRPr="00CA1F54">
              <w:rPr>
                <w:rFonts w:asciiTheme="majorHAnsi" w:hAnsiTheme="majorHAnsi"/>
                <w:b/>
                <w:iCs/>
                <w:spacing w:val="2"/>
                <w:sz w:val="22"/>
                <w:szCs w:val="22"/>
              </w:rPr>
              <w:t>T</w:t>
            </w:r>
            <w:r w:rsidRPr="00CA1F54">
              <w:rPr>
                <w:rFonts w:asciiTheme="majorHAnsi" w:hAnsiTheme="majorHAnsi"/>
                <w:b/>
                <w:iCs/>
                <w:spacing w:val="1"/>
                <w:sz w:val="22"/>
                <w:szCs w:val="22"/>
              </w:rPr>
              <w:t>e</w:t>
            </w:r>
            <w:r w:rsidRPr="00CA1F54">
              <w:rPr>
                <w:rFonts w:asciiTheme="majorHAnsi" w:hAnsiTheme="majorHAnsi"/>
                <w:b/>
                <w:iCs/>
                <w:spacing w:val="2"/>
                <w:sz w:val="22"/>
                <w:szCs w:val="22"/>
              </w:rPr>
              <w:t>a</w:t>
            </w:r>
            <w:r w:rsidRPr="00CA1F54">
              <w:rPr>
                <w:rFonts w:asciiTheme="majorHAnsi" w:hAnsiTheme="majorHAnsi"/>
                <w:b/>
                <w:iCs/>
                <w:spacing w:val="1"/>
                <w:sz w:val="22"/>
                <w:szCs w:val="22"/>
              </w:rPr>
              <w:t>c</w:t>
            </w:r>
            <w:r w:rsidRPr="00CA1F54">
              <w:rPr>
                <w:rFonts w:asciiTheme="majorHAnsi" w:hAnsiTheme="majorHAnsi"/>
                <w:b/>
                <w:iCs/>
                <w:spacing w:val="2"/>
                <w:sz w:val="22"/>
                <w:szCs w:val="22"/>
              </w:rPr>
              <w:t>h</w:t>
            </w:r>
            <w:r w:rsidRPr="00CA1F54">
              <w:rPr>
                <w:rFonts w:asciiTheme="majorHAnsi" w:hAnsiTheme="majorHAnsi"/>
                <w:b/>
                <w:iCs/>
                <w:spacing w:val="1"/>
                <w:sz w:val="22"/>
                <w:szCs w:val="22"/>
              </w:rPr>
              <w:t>i</w:t>
            </w:r>
            <w:r w:rsidRPr="00CA1F54">
              <w:rPr>
                <w:rFonts w:asciiTheme="majorHAnsi" w:hAnsiTheme="majorHAnsi"/>
                <w:b/>
                <w:iCs/>
                <w:spacing w:val="2"/>
                <w:sz w:val="22"/>
                <w:szCs w:val="22"/>
              </w:rPr>
              <w:t>n</w:t>
            </w:r>
            <w:r w:rsidRPr="00CA1F54">
              <w:rPr>
                <w:rFonts w:asciiTheme="majorHAnsi" w:hAnsiTheme="majorHAnsi"/>
                <w:b/>
                <w:iCs/>
                <w:sz w:val="22"/>
                <w:szCs w:val="22"/>
              </w:rPr>
              <w:t>g</w:t>
            </w:r>
            <w:r w:rsidRPr="00CA1F54">
              <w:rPr>
                <w:rFonts w:asciiTheme="majorHAnsi" w:hAnsiTheme="majorHAnsi"/>
                <w:b/>
                <w:iCs/>
                <w:spacing w:val="25"/>
                <w:sz w:val="22"/>
                <w:szCs w:val="22"/>
              </w:rPr>
              <w:t xml:space="preserve"> </w:t>
            </w:r>
            <w:r w:rsidRPr="00CA1F54">
              <w:rPr>
                <w:rFonts w:asciiTheme="majorHAnsi" w:hAnsiTheme="majorHAnsi"/>
                <w:b/>
                <w:iCs/>
                <w:spacing w:val="2"/>
                <w:sz w:val="22"/>
                <w:szCs w:val="22"/>
              </w:rPr>
              <w:t>A</w:t>
            </w:r>
            <w:r w:rsidRPr="00CA1F54">
              <w:rPr>
                <w:rFonts w:asciiTheme="majorHAnsi" w:hAnsiTheme="majorHAnsi"/>
                <w:b/>
                <w:iCs/>
                <w:spacing w:val="1"/>
                <w:sz w:val="22"/>
                <w:szCs w:val="22"/>
              </w:rPr>
              <w:t>ss</w:t>
            </w:r>
            <w:r w:rsidRPr="00CA1F54">
              <w:rPr>
                <w:rFonts w:asciiTheme="majorHAnsi" w:hAnsiTheme="majorHAnsi"/>
                <w:b/>
                <w:iCs/>
                <w:spacing w:val="2"/>
                <w:sz w:val="22"/>
                <w:szCs w:val="22"/>
              </w:rPr>
              <w:t>o</w:t>
            </w:r>
            <w:r w:rsidRPr="00CA1F54">
              <w:rPr>
                <w:rFonts w:asciiTheme="majorHAnsi" w:hAnsiTheme="majorHAnsi"/>
                <w:b/>
                <w:iCs/>
                <w:spacing w:val="1"/>
                <w:sz w:val="22"/>
                <w:szCs w:val="22"/>
              </w:rPr>
              <w:t>ci</w:t>
            </w:r>
            <w:r w:rsidRPr="00CA1F54">
              <w:rPr>
                <w:rFonts w:asciiTheme="majorHAnsi" w:hAnsiTheme="majorHAnsi"/>
                <w:b/>
                <w:iCs/>
                <w:spacing w:val="2"/>
                <w:sz w:val="22"/>
                <w:szCs w:val="22"/>
              </w:rPr>
              <w:t>a</w:t>
            </w:r>
            <w:r w:rsidRPr="00CA1F54">
              <w:rPr>
                <w:rFonts w:asciiTheme="majorHAnsi" w:hAnsiTheme="majorHAnsi"/>
                <w:b/>
                <w:iCs/>
                <w:spacing w:val="1"/>
                <w:sz w:val="22"/>
                <w:szCs w:val="22"/>
              </w:rPr>
              <w:t>ti</w:t>
            </w:r>
            <w:r w:rsidRPr="00CA1F54">
              <w:rPr>
                <w:rFonts w:asciiTheme="majorHAnsi" w:hAnsiTheme="majorHAnsi"/>
                <w:b/>
                <w:iCs/>
                <w:spacing w:val="2"/>
                <w:sz w:val="22"/>
                <w:szCs w:val="22"/>
              </w:rPr>
              <w:t>on</w:t>
            </w:r>
            <w:r w:rsidRPr="00CA1F54">
              <w:rPr>
                <w:rFonts w:asciiTheme="majorHAnsi" w:hAnsiTheme="majorHAnsi"/>
                <w:b/>
                <w:iCs/>
                <w:sz w:val="22"/>
                <w:szCs w:val="22"/>
              </w:rPr>
              <w:t>,</w:t>
            </w:r>
            <w:r w:rsidRPr="00CA1F54">
              <w:rPr>
                <w:rFonts w:asciiTheme="majorHAnsi" w:hAnsiTheme="majorHAnsi"/>
                <w:b/>
                <w:iCs/>
                <w:spacing w:val="33"/>
                <w:sz w:val="22"/>
                <w:szCs w:val="22"/>
              </w:rPr>
              <w:t xml:space="preserve"> </w:t>
            </w:r>
            <w:r w:rsidRPr="00CA1F54">
              <w:rPr>
                <w:rFonts w:asciiTheme="majorHAnsi" w:hAnsiTheme="majorHAnsi"/>
                <w:iCs/>
                <w:spacing w:val="2"/>
                <w:sz w:val="22"/>
                <w:szCs w:val="22"/>
              </w:rPr>
              <w:t>Ou</w:t>
            </w:r>
            <w:r w:rsidRPr="00CA1F54">
              <w:rPr>
                <w:rFonts w:asciiTheme="majorHAnsi" w:hAnsiTheme="majorHAnsi"/>
                <w:iCs/>
                <w:sz w:val="22"/>
                <w:szCs w:val="22"/>
              </w:rPr>
              <w:t>r</w:t>
            </w:r>
            <w:r w:rsidRPr="00CA1F54">
              <w:rPr>
                <w:rFonts w:asciiTheme="majorHAnsi" w:hAnsiTheme="majorHAnsi"/>
                <w:iCs/>
                <w:spacing w:val="10"/>
                <w:sz w:val="22"/>
                <w:szCs w:val="22"/>
              </w:rPr>
              <w:t xml:space="preserve"> </w:t>
            </w:r>
            <w:r w:rsidRPr="00CA1F54">
              <w:rPr>
                <w:rFonts w:asciiTheme="majorHAnsi" w:hAnsiTheme="majorHAnsi"/>
                <w:iCs/>
                <w:spacing w:val="2"/>
                <w:sz w:val="22"/>
                <w:szCs w:val="22"/>
              </w:rPr>
              <w:t>L</w:t>
            </w:r>
            <w:r w:rsidRPr="00CA1F54">
              <w:rPr>
                <w:rFonts w:asciiTheme="majorHAnsi" w:hAnsiTheme="majorHAnsi"/>
                <w:iCs/>
                <w:spacing w:val="1"/>
                <w:sz w:val="22"/>
                <w:szCs w:val="22"/>
              </w:rPr>
              <w:t>a</w:t>
            </w:r>
            <w:r w:rsidRPr="00CA1F54">
              <w:rPr>
                <w:rFonts w:asciiTheme="majorHAnsi" w:hAnsiTheme="majorHAnsi"/>
                <w:iCs/>
                <w:spacing w:val="2"/>
                <w:sz w:val="22"/>
                <w:szCs w:val="22"/>
              </w:rPr>
              <w:t>d</w:t>
            </w:r>
            <w:r w:rsidRPr="00CA1F54">
              <w:rPr>
                <w:rFonts w:asciiTheme="majorHAnsi" w:hAnsiTheme="majorHAnsi"/>
                <w:iCs/>
                <w:sz w:val="22"/>
                <w:szCs w:val="22"/>
              </w:rPr>
              <w:t>y</w:t>
            </w:r>
            <w:r w:rsidRPr="00CA1F54">
              <w:rPr>
                <w:rFonts w:asciiTheme="majorHAnsi" w:hAnsiTheme="majorHAnsi"/>
                <w:iCs/>
                <w:spacing w:val="14"/>
                <w:sz w:val="22"/>
                <w:szCs w:val="22"/>
              </w:rPr>
              <w:t xml:space="preserve"> </w:t>
            </w:r>
            <w:r w:rsidRPr="00CA1F54">
              <w:rPr>
                <w:rFonts w:asciiTheme="majorHAnsi" w:hAnsiTheme="majorHAnsi"/>
                <w:iCs/>
                <w:spacing w:val="2"/>
                <w:sz w:val="22"/>
                <w:szCs w:val="22"/>
              </w:rPr>
              <w:t>O</w:t>
            </w:r>
            <w:r w:rsidRPr="00CA1F54">
              <w:rPr>
                <w:rFonts w:asciiTheme="majorHAnsi" w:hAnsiTheme="majorHAnsi"/>
                <w:iCs/>
                <w:sz w:val="22"/>
                <w:szCs w:val="22"/>
              </w:rPr>
              <w:t>f</w:t>
            </w:r>
            <w:r w:rsidRPr="00CA1F54">
              <w:rPr>
                <w:rFonts w:asciiTheme="majorHAnsi" w:hAnsiTheme="majorHAnsi"/>
                <w:iCs/>
                <w:spacing w:val="7"/>
                <w:sz w:val="22"/>
                <w:szCs w:val="22"/>
              </w:rPr>
              <w:t xml:space="preserve"> </w:t>
            </w:r>
            <w:r w:rsidRPr="00CA1F54">
              <w:rPr>
                <w:rFonts w:asciiTheme="majorHAnsi" w:hAnsiTheme="majorHAnsi"/>
                <w:iCs/>
                <w:spacing w:val="2"/>
                <w:w w:val="103"/>
                <w:sz w:val="22"/>
                <w:szCs w:val="22"/>
              </w:rPr>
              <w:t>Lou</w:t>
            </w:r>
            <w:r w:rsidRPr="00CA1F54">
              <w:rPr>
                <w:rFonts w:asciiTheme="majorHAnsi" w:hAnsiTheme="majorHAnsi"/>
                <w:iCs/>
                <w:spacing w:val="1"/>
                <w:w w:val="103"/>
                <w:sz w:val="22"/>
                <w:szCs w:val="22"/>
              </w:rPr>
              <w:t>r</w:t>
            </w:r>
            <w:r w:rsidRPr="00CA1F54">
              <w:rPr>
                <w:rFonts w:asciiTheme="majorHAnsi" w:hAnsiTheme="majorHAnsi"/>
                <w:iCs/>
                <w:spacing w:val="2"/>
                <w:w w:val="103"/>
                <w:sz w:val="22"/>
                <w:szCs w:val="22"/>
              </w:rPr>
              <w:t>d</w:t>
            </w:r>
            <w:r w:rsidRPr="00CA1F54">
              <w:rPr>
                <w:rFonts w:asciiTheme="majorHAnsi" w:hAnsiTheme="majorHAnsi"/>
                <w:iCs/>
                <w:spacing w:val="1"/>
                <w:w w:val="103"/>
                <w:sz w:val="22"/>
                <w:szCs w:val="22"/>
              </w:rPr>
              <w:t>e</w:t>
            </w:r>
            <w:r w:rsidRPr="00CA1F54">
              <w:rPr>
                <w:rFonts w:asciiTheme="majorHAnsi" w:hAnsiTheme="majorHAnsi"/>
                <w:iCs/>
                <w:w w:val="103"/>
                <w:sz w:val="22"/>
                <w:szCs w:val="22"/>
              </w:rPr>
              <w:t>s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14:paraId="2E21F7CB" w14:textId="77777777" w:rsidR="00844CEC" w:rsidRPr="00CA1F54" w:rsidRDefault="00CA1F54">
            <w:pPr>
              <w:spacing w:line="200" w:lineRule="exact"/>
              <w:ind w:left="788"/>
              <w:rPr>
                <w:rFonts w:asciiTheme="majorHAnsi" w:hAnsiTheme="majorHAnsi"/>
                <w:iCs/>
                <w:sz w:val="22"/>
                <w:szCs w:val="22"/>
              </w:rPr>
            </w:pPr>
            <w:r w:rsidRPr="00CA1F54">
              <w:rPr>
                <w:rFonts w:asciiTheme="majorHAnsi" w:hAnsiTheme="majorHAnsi"/>
                <w:iCs/>
                <w:spacing w:val="2"/>
                <w:w w:val="103"/>
                <w:sz w:val="22"/>
                <w:szCs w:val="22"/>
              </w:rPr>
              <w:t>2003</w:t>
            </w:r>
            <w:r w:rsidRPr="00CA1F54">
              <w:rPr>
                <w:rFonts w:asciiTheme="majorHAnsi" w:hAnsiTheme="majorHAnsi"/>
                <w:iCs/>
                <w:spacing w:val="1"/>
                <w:w w:val="103"/>
                <w:sz w:val="22"/>
                <w:szCs w:val="22"/>
              </w:rPr>
              <w:t>-</w:t>
            </w:r>
            <w:r w:rsidRPr="00CA1F54">
              <w:rPr>
                <w:rFonts w:asciiTheme="majorHAnsi" w:hAnsiTheme="majorHAnsi"/>
                <w:iCs/>
                <w:spacing w:val="2"/>
                <w:w w:val="103"/>
                <w:sz w:val="22"/>
                <w:szCs w:val="22"/>
              </w:rPr>
              <w:t>2007</w:t>
            </w:r>
          </w:p>
        </w:tc>
      </w:tr>
      <w:tr w:rsidR="00844CEC" w:rsidRPr="00CA1F54" w14:paraId="0C05C465" w14:textId="77777777">
        <w:trPr>
          <w:trHeight w:hRule="exact" w:val="316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14:paraId="77033B7F" w14:textId="77777777" w:rsidR="00844CEC" w:rsidRPr="00CA1F54" w:rsidRDefault="00CA1F54">
            <w:pPr>
              <w:spacing w:line="200" w:lineRule="exact"/>
              <w:ind w:left="40"/>
              <w:rPr>
                <w:rFonts w:asciiTheme="majorHAnsi" w:hAnsiTheme="majorHAnsi"/>
                <w:iCs/>
                <w:sz w:val="22"/>
                <w:szCs w:val="22"/>
              </w:rPr>
            </w:pPr>
            <w:r w:rsidRPr="00CA1F54">
              <w:rPr>
                <w:rFonts w:asciiTheme="majorHAnsi" w:hAnsiTheme="majorHAnsi"/>
                <w:b/>
                <w:iCs/>
                <w:spacing w:val="2"/>
                <w:sz w:val="22"/>
                <w:szCs w:val="22"/>
              </w:rPr>
              <w:t>Canad</w:t>
            </w:r>
            <w:r w:rsidRPr="00CA1F54">
              <w:rPr>
                <w:rFonts w:asciiTheme="majorHAnsi" w:hAnsiTheme="majorHAnsi"/>
                <w:b/>
                <w:iCs/>
                <w:spacing w:val="1"/>
                <w:sz w:val="22"/>
                <w:szCs w:val="22"/>
              </w:rPr>
              <w:t>i</w:t>
            </w:r>
            <w:r w:rsidRPr="00CA1F54">
              <w:rPr>
                <w:rFonts w:asciiTheme="majorHAnsi" w:hAnsiTheme="majorHAnsi"/>
                <w:b/>
                <w:iCs/>
                <w:spacing w:val="2"/>
                <w:sz w:val="22"/>
                <w:szCs w:val="22"/>
              </w:rPr>
              <w:t>a</w:t>
            </w:r>
            <w:r w:rsidRPr="00CA1F54">
              <w:rPr>
                <w:rFonts w:asciiTheme="majorHAnsi" w:hAnsiTheme="majorHAnsi"/>
                <w:b/>
                <w:iCs/>
                <w:sz w:val="22"/>
                <w:szCs w:val="22"/>
              </w:rPr>
              <w:t>n</w:t>
            </w:r>
            <w:r w:rsidRPr="00CA1F54">
              <w:rPr>
                <w:rFonts w:asciiTheme="majorHAnsi" w:hAnsiTheme="majorHAnsi"/>
                <w:b/>
                <w:iCs/>
                <w:spacing w:val="27"/>
                <w:sz w:val="22"/>
                <w:szCs w:val="22"/>
              </w:rPr>
              <w:t xml:space="preserve"> </w:t>
            </w:r>
            <w:r w:rsidRPr="00CA1F54">
              <w:rPr>
                <w:rFonts w:asciiTheme="majorHAnsi" w:hAnsiTheme="majorHAnsi"/>
                <w:b/>
                <w:iCs/>
                <w:spacing w:val="2"/>
                <w:sz w:val="22"/>
                <w:szCs w:val="22"/>
              </w:rPr>
              <w:t>A</w:t>
            </w:r>
            <w:r w:rsidRPr="00CA1F54">
              <w:rPr>
                <w:rFonts w:asciiTheme="majorHAnsi" w:hAnsiTheme="majorHAnsi"/>
                <w:b/>
                <w:iCs/>
                <w:spacing w:val="3"/>
                <w:sz w:val="22"/>
                <w:szCs w:val="22"/>
              </w:rPr>
              <w:t>m</w:t>
            </w:r>
            <w:r w:rsidRPr="00CA1F54">
              <w:rPr>
                <w:rFonts w:asciiTheme="majorHAnsi" w:hAnsiTheme="majorHAnsi"/>
                <w:b/>
                <w:iCs/>
                <w:spacing w:val="2"/>
                <w:sz w:val="22"/>
                <w:szCs w:val="22"/>
              </w:rPr>
              <w:t>a</w:t>
            </w:r>
            <w:r w:rsidRPr="00CA1F54">
              <w:rPr>
                <w:rFonts w:asciiTheme="majorHAnsi" w:hAnsiTheme="majorHAnsi"/>
                <w:b/>
                <w:iCs/>
                <w:spacing w:val="1"/>
                <w:sz w:val="22"/>
                <w:szCs w:val="22"/>
              </w:rPr>
              <w:t>te</w:t>
            </w:r>
            <w:r w:rsidRPr="00CA1F54">
              <w:rPr>
                <w:rFonts w:asciiTheme="majorHAnsi" w:hAnsiTheme="majorHAnsi"/>
                <w:b/>
                <w:iCs/>
                <w:spacing w:val="2"/>
                <w:sz w:val="22"/>
                <w:szCs w:val="22"/>
              </w:rPr>
              <w:t>u</w:t>
            </w:r>
            <w:r w:rsidRPr="00CA1F54">
              <w:rPr>
                <w:rFonts w:asciiTheme="majorHAnsi" w:hAnsiTheme="majorHAnsi"/>
                <w:b/>
                <w:iCs/>
                <w:sz w:val="22"/>
                <w:szCs w:val="22"/>
              </w:rPr>
              <w:t>r</w:t>
            </w:r>
            <w:r w:rsidRPr="00CA1F54">
              <w:rPr>
                <w:rFonts w:asciiTheme="majorHAnsi" w:hAnsiTheme="majorHAnsi"/>
                <w:b/>
                <w:iCs/>
                <w:spacing w:val="24"/>
                <w:sz w:val="22"/>
                <w:szCs w:val="22"/>
              </w:rPr>
              <w:t xml:space="preserve"> </w:t>
            </w:r>
            <w:r w:rsidRPr="00CA1F54">
              <w:rPr>
                <w:rFonts w:asciiTheme="majorHAnsi" w:hAnsiTheme="majorHAnsi"/>
                <w:b/>
                <w:iCs/>
                <w:spacing w:val="3"/>
                <w:sz w:val="22"/>
                <w:szCs w:val="22"/>
              </w:rPr>
              <w:t>G</w:t>
            </w:r>
            <w:r w:rsidRPr="00CA1F54">
              <w:rPr>
                <w:rFonts w:asciiTheme="majorHAnsi" w:hAnsiTheme="majorHAnsi"/>
                <w:b/>
                <w:iCs/>
                <w:spacing w:val="2"/>
                <w:sz w:val="22"/>
                <w:szCs w:val="22"/>
              </w:rPr>
              <w:t>o</w:t>
            </w:r>
            <w:r w:rsidRPr="00CA1F54">
              <w:rPr>
                <w:rFonts w:asciiTheme="majorHAnsi" w:hAnsiTheme="majorHAnsi"/>
                <w:b/>
                <w:iCs/>
                <w:spacing w:val="1"/>
                <w:sz w:val="22"/>
                <w:szCs w:val="22"/>
              </w:rPr>
              <w:t>lfer</w:t>
            </w:r>
            <w:r w:rsidRPr="00CA1F54">
              <w:rPr>
                <w:rFonts w:asciiTheme="majorHAnsi" w:hAnsiTheme="majorHAnsi"/>
                <w:b/>
                <w:iCs/>
                <w:sz w:val="22"/>
                <w:szCs w:val="22"/>
              </w:rPr>
              <w:t>s</w:t>
            </w:r>
            <w:r w:rsidRPr="00CA1F54">
              <w:rPr>
                <w:rFonts w:asciiTheme="majorHAnsi" w:hAnsiTheme="majorHAnsi"/>
                <w:b/>
                <w:iCs/>
                <w:spacing w:val="20"/>
                <w:sz w:val="22"/>
                <w:szCs w:val="22"/>
              </w:rPr>
              <w:t xml:space="preserve"> </w:t>
            </w:r>
            <w:r w:rsidRPr="00CA1F54">
              <w:rPr>
                <w:rFonts w:asciiTheme="majorHAnsi" w:hAnsiTheme="majorHAnsi"/>
                <w:b/>
                <w:iCs/>
                <w:spacing w:val="2"/>
                <w:sz w:val="22"/>
                <w:szCs w:val="22"/>
              </w:rPr>
              <w:t>A</w:t>
            </w:r>
            <w:r w:rsidRPr="00CA1F54">
              <w:rPr>
                <w:rFonts w:asciiTheme="majorHAnsi" w:hAnsiTheme="majorHAnsi"/>
                <w:b/>
                <w:iCs/>
                <w:spacing w:val="1"/>
                <w:sz w:val="22"/>
                <w:szCs w:val="22"/>
              </w:rPr>
              <w:t>ss</w:t>
            </w:r>
            <w:r w:rsidRPr="00CA1F54">
              <w:rPr>
                <w:rFonts w:asciiTheme="majorHAnsi" w:hAnsiTheme="majorHAnsi"/>
                <w:b/>
                <w:iCs/>
                <w:spacing w:val="2"/>
                <w:sz w:val="22"/>
                <w:szCs w:val="22"/>
              </w:rPr>
              <w:t>o</w:t>
            </w:r>
            <w:r w:rsidRPr="00CA1F54">
              <w:rPr>
                <w:rFonts w:asciiTheme="majorHAnsi" w:hAnsiTheme="majorHAnsi"/>
                <w:b/>
                <w:iCs/>
                <w:spacing w:val="1"/>
                <w:sz w:val="22"/>
                <w:szCs w:val="22"/>
              </w:rPr>
              <w:t>ci</w:t>
            </w:r>
            <w:r w:rsidRPr="00CA1F54">
              <w:rPr>
                <w:rFonts w:asciiTheme="majorHAnsi" w:hAnsiTheme="majorHAnsi"/>
                <w:b/>
                <w:iCs/>
                <w:spacing w:val="2"/>
                <w:sz w:val="22"/>
                <w:szCs w:val="22"/>
              </w:rPr>
              <w:t>a</w:t>
            </w:r>
            <w:r w:rsidRPr="00CA1F54">
              <w:rPr>
                <w:rFonts w:asciiTheme="majorHAnsi" w:hAnsiTheme="majorHAnsi"/>
                <w:b/>
                <w:iCs/>
                <w:spacing w:val="1"/>
                <w:sz w:val="22"/>
                <w:szCs w:val="22"/>
              </w:rPr>
              <w:t>ti</w:t>
            </w:r>
            <w:r w:rsidRPr="00CA1F54">
              <w:rPr>
                <w:rFonts w:asciiTheme="majorHAnsi" w:hAnsiTheme="majorHAnsi"/>
                <w:b/>
                <w:iCs/>
                <w:spacing w:val="2"/>
                <w:sz w:val="22"/>
                <w:szCs w:val="22"/>
              </w:rPr>
              <w:t>on</w:t>
            </w:r>
            <w:r w:rsidRPr="00CA1F54">
              <w:rPr>
                <w:rFonts w:asciiTheme="majorHAnsi" w:hAnsiTheme="majorHAnsi"/>
                <w:b/>
                <w:iCs/>
                <w:sz w:val="22"/>
                <w:szCs w:val="22"/>
              </w:rPr>
              <w:t>,</w:t>
            </w:r>
            <w:r w:rsidRPr="00CA1F54">
              <w:rPr>
                <w:rFonts w:asciiTheme="majorHAnsi" w:hAnsiTheme="majorHAnsi"/>
                <w:b/>
                <w:iCs/>
                <w:spacing w:val="32"/>
                <w:sz w:val="22"/>
                <w:szCs w:val="22"/>
              </w:rPr>
              <w:t xml:space="preserve"> </w:t>
            </w:r>
            <w:r w:rsidRPr="00CA1F54">
              <w:rPr>
                <w:rFonts w:asciiTheme="majorHAnsi" w:hAnsiTheme="majorHAnsi"/>
                <w:iCs/>
                <w:spacing w:val="3"/>
                <w:w w:val="103"/>
                <w:sz w:val="22"/>
                <w:szCs w:val="22"/>
              </w:rPr>
              <w:t>M</w:t>
            </w:r>
            <w:r w:rsidRPr="00CA1F54">
              <w:rPr>
                <w:rFonts w:asciiTheme="majorHAnsi" w:hAnsiTheme="majorHAnsi"/>
                <w:iCs/>
                <w:spacing w:val="1"/>
                <w:w w:val="103"/>
                <w:sz w:val="22"/>
                <w:szCs w:val="22"/>
              </w:rPr>
              <w:t>e</w:t>
            </w:r>
            <w:r w:rsidRPr="00CA1F54">
              <w:rPr>
                <w:rFonts w:asciiTheme="majorHAnsi" w:hAnsiTheme="majorHAnsi"/>
                <w:iCs/>
                <w:spacing w:val="3"/>
                <w:w w:val="103"/>
                <w:sz w:val="22"/>
                <w:szCs w:val="22"/>
              </w:rPr>
              <w:t>m</w:t>
            </w:r>
            <w:r w:rsidRPr="00CA1F54">
              <w:rPr>
                <w:rFonts w:asciiTheme="majorHAnsi" w:hAnsiTheme="majorHAnsi"/>
                <w:iCs/>
                <w:spacing w:val="1"/>
                <w:w w:val="103"/>
                <w:sz w:val="22"/>
                <w:szCs w:val="22"/>
              </w:rPr>
              <w:t>be</w:t>
            </w:r>
            <w:r w:rsidRPr="00CA1F54">
              <w:rPr>
                <w:rFonts w:asciiTheme="majorHAnsi" w:hAnsiTheme="majorHAnsi"/>
                <w:iCs/>
                <w:w w:val="103"/>
                <w:sz w:val="22"/>
                <w:szCs w:val="22"/>
              </w:rPr>
              <w:t>r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14:paraId="520E5CAA" w14:textId="77777777" w:rsidR="00844CEC" w:rsidRPr="00CA1F54" w:rsidRDefault="00CA1F54">
            <w:pPr>
              <w:spacing w:line="200" w:lineRule="exact"/>
              <w:ind w:left="788"/>
              <w:rPr>
                <w:rFonts w:asciiTheme="majorHAnsi" w:hAnsiTheme="majorHAnsi"/>
                <w:iCs/>
                <w:sz w:val="22"/>
                <w:szCs w:val="22"/>
              </w:rPr>
            </w:pPr>
            <w:r w:rsidRPr="00CA1F54">
              <w:rPr>
                <w:rFonts w:asciiTheme="majorHAnsi" w:hAnsiTheme="majorHAnsi"/>
                <w:iCs/>
                <w:spacing w:val="2"/>
                <w:w w:val="103"/>
                <w:sz w:val="22"/>
                <w:szCs w:val="22"/>
              </w:rPr>
              <w:t>2001</w:t>
            </w:r>
            <w:r w:rsidRPr="00CA1F54">
              <w:rPr>
                <w:rFonts w:asciiTheme="majorHAnsi" w:hAnsiTheme="majorHAnsi"/>
                <w:iCs/>
                <w:spacing w:val="1"/>
                <w:w w:val="103"/>
                <w:sz w:val="22"/>
                <w:szCs w:val="22"/>
              </w:rPr>
              <w:t>-</w:t>
            </w:r>
            <w:r w:rsidRPr="00CA1F54">
              <w:rPr>
                <w:rFonts w:asciiTheme="majorHAnsi" w:hAnsiTheme="majorHAnsi"/>
                <w:iCs/>
                <w:spacing w:val="2"/>
                <w:w w:val="103"/>
                <w:sz w:val="22"/>
                <w:szCs w:val="22"/>
              </w:rPr>
              <w:t>2005</w:t>
            </w:r>
          </w:p>
        </w:tc>
      </w:tr>
    </w:tbl>
    <w:p w14:paraId="544C19FA" w14:textId="77777777" w:rsidR="00844CEC" w:rsidRPr="00CA1F54" w:rsidRDefault="00844CEC">
      <w:pPr>
        <w:spacing w:before="9" w:line="160" w:lineRule="exact"/>
        <w:rPr>
          <w:rFonts w:asciiTheme="majorHAnsi" w:hAnsiTheme="majorHAnsi"/>
          <w:iCs/>
          <w:sz w:val="22"/>
          <w:szCs w:val="22"/>
        </w:rPr>
      </w:pPr>
    </w:p>
    <w:p w14:paraId="068D6A02" w14:textId="77777777" w:rsidR="00844CEC" w:rsidRPr="00CA1F54" w:rsidRDefault="00844CEC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7A288E90" w14:textId="77777777" w:rsidR="00844CEC" w:rsidRPr="00CA1F54" w:rsidRDefault="00844CEC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00F2213A" w14:textId="77777777" w:rsidR="00844CEC" w:rsidRPr="00CA1F54" w:rsidRDefault="00CA1F54">
      <w:pPr>
        <w:spacing w:before="26"/>
        <w:ind w:left="140"/>
        <w:rPr>
          <w:rFonts w:asciiTheme="majorHAnsi" w:eastAsia="Cambria" w:hAnsiTheme="majorHAnsi" w:cs="Cambria"/>
          <w:iCs/>
          <w:sz w:val="22"/>
          <w:szCs w:val="22"/>
        </w:rPr>
      </w:pPr>
      <w:r w:rsidRPr="00CA1F54">
        <w:rPr>
          <w:rFonts w:asciiTheme="majorHAnsi" w:eastAsia="Cambria" w:hAnsiTheme="majorHAnsi" w:cs="Cambria"/>
          <w:iCs/>
          <w:w w:val="25"/>
          <w:sz w:val="22"/>
          <w:szCs w:val="22"/>
        </w:rPr>
        <w:t xml:space="preserve">   </w:t>
      </w:r>
      <w:r w:rsidRPr="00CA1F54">
        <w:rPr>
          <w:rFonts w:asciiTheme="majorHAnsi" w:eastAsia="Cambria" w:hAnsiTheme="majorHAnsi" w:cs="Cambria"/>
          <w:iCs/>
          <w:w w:val="25"/>
          <w:sz w:val="22"/>
          <w:szCs w:val="22"/>
        </w:rPr>
        <w:t> </w:t>
      </w:r>
    </w:p>
    <w:sectPr w:rsidR="00844CEC" w:rsidRPr="00CA1F54">
      <w:pgSz w:w="12240" w:h="15840"/>
      <w:pgMar w:top="660" w:right="1720" w:bottom="280" w:left="1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07687D"/>
    <w:multiLevelType w:val="multilevel"/>
    <w:tmpl w:val="88F461A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4CEC"/>
    <w:rsid w:val="00844CEC"/>
    <w:rsid w:val="00CA1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199E959"/>
  <w15:docId w15:val="{051DCCEC-4D25-4B20-B87A-006D2198F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668</Words>
  <Characters>3812</Characters>
  <Application>Microsoft Office Word</Application>
  <DocSecurity>0</DocSecurity>
  <Lines>31</Lines>
  <Paragraphs>8</Paragraphs>
  <ScaleCrop>false</ScaleCrop>
  <Company/>
  <LinksUpToDate>false</LinksUpToDate>
  <CharactersWithSpaces>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2021-03-22T16:41:00Z</dcterms:created>
  <dcterms:modified xsi:type="dcterms:W3CDTF">2021-03-22T16:51:00Z</dcterms:modified>
</cp:coreProperties>
</file>